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bin" ContentType="application/vnd.openxmlformats-officedocument.oleObject"/>
  <Default Extension="png" ContentType="image/png"/>
  <Override PartName="/customXml/itemProps1.xml" ContentType="application/vnd.openxmlformats-officedocument.customXmlProperties+xml"/>
  <Default Extension="wmf" ContentType="image/x-wmf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pPr w:leftFromText="180" w:rightFromText="180" w:vertAnchor="text" w:horzAnchor="margin" w:tblpY="-425"/>
        <w:tblW w:w="9483" w:type="dxa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Look w:val="0000"/>
      </w:tblPr>
      <w:tblGrid>
        <w:gridCol w:w="1149"/>
        <w:gridCol w:w="1006"/>
        <w:gridCol w:w="5457"/>
        <w:gridCol w:w="1871"/>
      </w:tblGrid>
      <w:tr w:rsidR="007A5D24" w:rsidRPr="002F4919" w:rsidTr="00E34380">
        <w:trPr>
          <w:trHeight w:val="505"/>
        </w:trPr>
        <w:tc>
          <w:tcPr>
            <w:tcW w:w="9483" w:type="dxa"/>
            <w:gridSpan w:val="4"/>
            <w:vAlign w:val="center"/>
          </w:tcPr>
          <w:p w:rsidR="007A5D24" w:rsidRPr="00F96F8C" w:rsidRDefault="00743A92" w:rsidP="00C37042">
            <w:pPr>
              <w:numPr>
                <w:ilvl w:val="0"/>
                <w:numId w:val="1"/>
              </w:numPr>
              <w:jc w:val="center"/>
              <w:rPr>
                <w:b/>
                <w:bCs/>
                <w:sz w:val="20"/>
                <w:szCs w:val="20"/>
              </w:rPr>
            </w:pPr>
            <w:bookmarkStart w:id="0" w:name="_GoBack"/>
            <w:bookmarkEnd w:id="0"/>
            <w:proofErr w:type="spellStart"/>
            <w:r>
              <w:rPr>
                <w:b/>
                <w:sz w:val="20"/>
                <w:szCs w:val="20"/>
              </w:rPr>
              <w:t>с</w:t>
            </w:r>
            <w:r w:rsidR="007A5D24" w:rsidRPr="00F96F8C">
              <w:rPr>
                <w:b/>
                <w:sz w:val="20"/>
                <w:szCs w:val="20"/>
              </w:rPr>
              <w:t>ВЕДОМОСТЬ</w:t>
            </w:r>
            <w:proofErr w:type="spellEnd"/>
            <w:r w:rsidR="007A5D24" w:rsidRPr="00F96F8C">
              <w:rPr>
                <w:b/>
                <w:sz w:val="20"/>
                <w:szCs w:val="20"/>
              </w:rPr>
              <w:t xml:space="preserve"> РАБОЧИХ </w:t>
            </w:r>
            <w:r w:rsidR="0013513E">
              <w:rPr>
                <w:b/>
                <w:sz w:val="20"/>
                <w:szCs w:val="20"/>
              </w:rPr>
              <w:t>Ч</w:t>
            </w:r>
            <w:r w:rsidR="00E71B07">
              <w:rPr>
                <w:b/>
                <w:sz w:val="20"/>
                <w:szCs w:val="20"/>
              </w:rPr>
              <w:t>ЕРТЕЖЕЙ ОСНОВНОГОКОМПЛЕКТА «</w:t>
            </w:r>
            <w:r w:rsidR="004F08B7">
              <w:rPr>
                <w:b/>
                <w:sz w:val="20"/>
                <w:szCs w:val="20"/>
              </w:rPr>
              <w:t>ОП</w:t>
            </w:r>
            <w:r w:rsidR="007A5D24" w:rsidRPr="00F96F8C">
              <w:rPr>
                <w:b/>
                <w:sz w:val="20"/>
                <w:szCs w:val="20"/>
              </w:rPr>
              <w:t>»</w:t>
            </w:r>
          </w:p>
        </w:tc>
      </w:tr>
      <w:tr w:rsidR="007A5D24" w:rsidRPr="002F4919" w:rsidTr="00E34380">
        <w:trPr>
          <w:trHeight w:val="427"/>
        </w:trPr>
        <w:tc>
          <w:tcPr>
            <w:tcW w:w="1149" w:type="dxa"/>
            <w:vAlign w:val="center"/>
          </w:tcPr>
          <w:p w:rsidR="007A5D24" w:rsidRPr="00F96F8C" w:rsidRDefault="007A5D24" w:rsidP="00832D71">
            <w:pPr>
              <w:jc w:val="center"/>
              <w:rPr>
                <w:sz w:val="20"/>
                <w:szCs w:val="20"/>
              </w:rPr>
            </w:pPr>
            <w:proofErr w:type="spellStart"/>
            <w:r w:rsidRPr="00F96F8C">
              <w:rPr>
                <w:sz w:val="20"/>
                <w:szCs w:val="20"/>
              </w:rPr>
              <w:t>Лист№</w:t>
            </w:r>
            <w:proofErr w:type="spellEnd"/>
          </w:p>
        </w:tc>
        <w:tc>
          <w:tcPr>
            <w:tcW w:w="6463" w:type="dxa"/>
            <w:gridSpan w:val="2"/>
            <w:vAlign w:val="center"/>
          </w:tcPr>
          <w:p w:rsidR="007A5D24" w:rsidRPr="00F96F8C" w:rsidRDefault="007A5D24" w:rsidP="00832D71">
            <w:pPr>
              <w:ind w:left="180"/>
              <w:jc w:val="center"/>
              <w:rPr>
                <w:sz w:val="20"/>
                <w:szCs w:val="20"/>
              </w:rPr>
            </w:pPr>
            <w:r w:rsidRPr="00F96F8C">
              <w:rPr>
                <w:sz w:val="20"/>
                <w:szCs w:val="20"/>
              </w:rPr>
              <w:t>НАИМЕНОВАНИЕ</w:t>
            </w:r>
          </w:p>
        </w:tc>
        <w:tc>
          <w:tcPr>
            <w:tcW w:w="1871" w:type="dxa"/>
            <w:vAlign w:val="center"/>
          </w:tcPr>
          <w:p w:rsidR="007A5D24" w:rsidRPr="00F96F8C" w:rsidRDefault="007A5D24" w:rsidP="007A5D24">
            <w:pPr>
              <w:rPr>
                <w:sz w:val="20"/>
                <w:szCs w:val="20"/>
              </w:rPr>
            </w:pPr>
            <w:r w:rsidRPr="00F96F8C">
              <w:rPr>
                <w:sz w:val="20"/>
                <w:szCs w:val="20"/>
              </w:rPr>
              <w:t>Примечания</w:t>
            </w:r>
          </w:p>
        </w:tc>
      </w:tr>
      <w:tr w:rsidR="007A5D24" w:rsidRPr="00A518AE" w:rsidTr="00E34380">
        <w:trPr>
          <w:trHeight w:val="344"/>
        </w:trPr>
        <w:tc>
          <w:tcPr>
            <w:tcW w:w="1149" w:type="dxa"/>
            <w:vAlign w:val="center"/>
          </w:tcPr>
          <w:p w:rsidR="007A5D24" w:rsidRPr="00F96F8C" w:rsidRDefault="007A5D24" w:rsidP="007A5D24">
            <w:pPr>
              <w:ind w:left="180"/>
              <w:jc w:val="center"/>
              <w:rPr>
                <w:sz w:val="20"/>
                <w:szCs w:val="20"/>
              </w:rPr>
            </w:pPr>
            <w:r w:rsidRPr="00F96F8C">
              <w:rPr>
                <w:sz w:val="20"/>
                <w:szCs w:val="20"/>
              </w:rPr>
              <w:t>1</w:t>
            </w:r>
          </w:p>
        </w:tc>
        <w:tc>
          <w:tcPr>
            <w:tcW w:w="6463" w:type="dxa"/>
            <w:gridSpan w:val="2"/>
            <w:vAlign w:val="center"/>
          </w:tcPr>
          <w:p w:rsidR="007A5D24" w:rsidRPr="00F96F8C" w:rsidRDefault="007A5D24" w:rsidP="007A5D24">
            <w:pPr>
              <w:rPr>
                <w:sz w:val="20"/>
                <w:szCs w:val="20"/>
              </w:rPr>
            </w:pPr>
            <w:r w:rsidRPr="00F96F8C">
              <w:rPr>
                <w:sz w:val="20"/>
                <w:szCs w:val="20"/>
              </w:rPr>
              <w:t>Общие данные.</w:t>
            </w:r>
          </w:p>
        </w:tc>
        <w:tc>
          <w:tcPr>
            <w:tcW w:w="1871" w:type="dxa"/>
            <w:vAlign w:val="center"/>
          </w:tcPr>
          <w:p w:rsidR="007A5D24" w:rsidRPr="00F96F8C" w:rsidRDefault="000674BC" w:rsidP="004F08B7">
            <w:pPr>
              <w:rPr>
                <w:sz w:val="20"/>
                <w:szCs w:val="20"/>
              </w:rPr>
            </w:pPr>
            <w:r w:rsidRPr="00F96F8C">
              <w:rPr>
                <w:sz w:val="20"/>
                <w:szCs w:val="20"/>
              </w:rPr>
              <w:t xml:space="preserve">На </w:t>
            </w:r>
            <w:r w:rsidR="004F08B7">
              <w:rPr>
                <w:sz w:val="20"/>
                <w:szCs w:val="20"/>
              </w:rPr>
              <w:t>5</w:t>
            </w:r>
            <w:r w:rsidR="007A5D24" w:rsidRPr="00F96F8C">
              <w:rPr>
                <w:sz w:val="20"/>
                <w:szCs w:val="20"/>
              </w:rPr>
              <w:t xml:space="preserve"> листах</w:t>
            </w:r>
          </w:p>
        </w:tc>
      </w:tr>
      <w:tr w:rsidR="000674BC" w:rsidRPr="00A518AE" w:rsidTr="00E34380">
        <w:trPr>
          <w:trHeight w:val="344"/>
        </w:trPr>
        <w:tc>
          <w:tcPr>
            <w:tcW w:w="1149" w:type="dxa"/>
            <w:vAlign w:val="center"/>
          </w:tcPr>
          <w:p w:rsidR="000674BC" w:rsidRPr="00F96F8C" w:rsidRDefault="002B275E" w:rsidP="000674BC">
            <w:pPr>
              <w:ind w:left="18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6463" w:type="dxa"/>
            <w:gridSpan w:val="2"/>
            <w:vAlign w:val="center"/>
          </w:tcPr>
          <w:p w:rsidR="000674BC" w:rsidRPr="00F96F8C" w:rsidRDefault="0013513E" w:rsidP="000674BC">
            <w:pPr>
              <w:rPr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Структурная схема</w:t>
            </w:r>
            <w:r w:rsidR="000674BC" w:rsidRPr="00F96F8C">
              <w:rPr>
                <w:bCs/>
                <w:sz w:val="20"/>
                <w:szCs w:val="20"/>
              </w:rPr>
              <w:t>.</w:t>
            </w:r>
          </w:p>
        </w:tc>
        <w:tc>
          <w:tcPr>
            <w:tcW w:w="1871" w:type="dxa"/>
            <w:vAlign w:val="center"/>
          </w:tcPr>
          <w:p w:rsidR="000674BC" w:rsidRPr="00F96F8C" w:rsidRDefault="000674BC" w:rsidP="000674BC">
            <w:pPr>
              <w:rPr>
                <w:sz w:val="20"/>
                <w:szCs w:val="20"/>
              </w:rPr>
            </w:pPr>
          </w:p>
        </w:tc>
      </w:tr>
      <w:tr w:rsidR="000674BC" w:rsidRPr="00A518AE" w:rsidTr="00E34380">
        <w:trPr>
          <w:trHeight w:val="344"/>
        </w:trPr>
        <w:tc>
          <w:tcPr>
            <w:tcW w:w="1149" w:type="dxa"/>
            <w:vAlign w:val="center"/>
          </w:tcPr>
          <w:p w:rsidR="000674BC" w:rsidRPr="00F96F8C" w:rsidRDefault="002B275E" w:rsidP="000674BC">
            <w:pPr>
              <w:ind w:left="18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  <w:tc>
          <w:tcPr>
            <w:tcW w:w="6463" w:type="dxa"/>
            <w:gridSpan w:val="2"/>
            <w:vAlign w:val="center"/>
          </w:tcPr>
          <w:p w:rsidR="000674BC" w:rsidRPr="00F96F8C" w:rsidRDefault="0013513E" w:rsidP="0013513E">
            <w:pPr>
              <w:rPr>
                <w:bCs/>
                <w:sz w:val="20"/>
                <w:szCs w:val="20"/>
              </w:rPr>
            </w:pPr>
            <w:r w:rsidRPr="00F96F8C">
              <w:rPr>
                <w:bCs/>
                <w:sz w:val="20"/>
                <w:szCs w:val="20"/>
              </w:rPr>
              <w:t>План 1</w:t>
            </w:r>
            <w:r>
              <w:rPr>
                <w:bCs/>
                <w:sz w:val="20"/>
                <w:szCs w:val="20"/>
              </w:rPr>
              <w:t>-го</w:t>
            </w:r>
            <w:r w:rsidR="00E71B07">
              <w:rPr>
                <w:bCs/>
                <w:sz w:val="20"/>
                <w:szCs w:val="20"/>
              </w:rPr>
              <w:t xml:space="preserve"> яруса</w:t>
            </w:r>
            <w:r w:rsidRPr="00F96F8C">
              <w:rPr>
                <w:bCs/>
                <w:sz w:val="20"/>
                <w:szCs w:val="20"/>
              </w:rPr>
              <w:t xml:space="preserve"> с разводкой</w:t>
            </w:r>
            <w:r>
              <w:rPr>
                <w:bCs/>
                <w:sz w:val="20"/>
                <w:szCs w:val="20"/>
              </w:rPr>
              <w:t xml:space="preserve"> трасс</w:t>
            </w:r>
            <w:r w:rsidRPr="00F96F8C">
              <w:rPr>
                <w:bCs/>
                <w:sz w:val="20"/>
                <w:szCs w:val="20"/>
              </w:rPr>
              <w:t>.</w:t>
            </w:r>
          </w:p>
        </w:tc>
        <w:tc>
          <w:tcPr>
            <w:tcW w:w="1871" w:type="dxa"/>
            <w:vAlign w:val="center"/>
          </w:tcPr>
          <w:p w:rsidR="000674BC" w:rsidRPr="00F96F8C" w:rsidRDefault="000674BC" w:rsidP="000674BC">
            <w:pPr>
              <w:rPr>
                <w:sz w:val="20"/>
                <w:szCs w:val="20"/>
              </w:rPr>
            </w:pPr>
          </w:p>
        </w:tc>
      </w:tr>
      <w:tr w:rsidR="000674BC" w:rsidRPr="00A518AE" w:rsidTr="00E34380">
        <w:trPr>
          <w:trHeight w:val="344"/>
        </w:trPr>
        <w:tc>
          <w:tcPr>
            <w:tcW w:w="1149" w:type="dxa"/>
            <w:vAlign w:val="center"/>
          </w:tcPr>
          <w:p w:rsidR="000674BC" w:rsidRPr="00F96F8C" w:rsidRDefault="002B275E" w:rsidP="002B275E">
            <w:pPr>
              <w:ind w:left="18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6463" w:type="dxa"/>
            <w:gridSpan w:val="2"/>
            <w:vAlign w:val="center"/>
          </w:tcPr>
          <w:p w:rsidR="000674BC" w:rsidRPr="00F96F8C" w:rsidRDefault="0013513E" w:rsidP="0013513E">
            <w:pPr>
              <w:snapToGrid w:val="0"/>
              <w:rPr>
                <w:bCs/>
                <w:sz w:val="20"/>
                <w:szCs w:val="20"/>
              </w:rPr>
            </w:pPr>
            <w:r w:rsidRPr="00F96F8C">
              <w:rPr>
                <w:bCs/>
                <w:sz w:val="20"/>
                <w:szCs w:val="20"/>
              </w:rPr>
              <w:t>План 2</w:t>
            </w:r>
            <w:r>
              <w:rPr>
                <w:bCs/>
                <w:sz w:val="20"/>
                <w:szCs w:val="20"/>
              </w:rPr>
              <w:t>-го</w:t>
            </w:r>
            <w:r w:rsidR="00E71B07">
              <w:rPr>
                <w:bCs/>
                <w:sz w:val="20"/>
                <w:szCs w:val="20"/>
              </w:rPr>
              <w:t xml:space="preserve"> яруса</w:t>
            </w:r>
            <w:r w:rsidRPr="00F96F8C">
              <w:rPr>
                <w:bCs/>
                <w:sz w:val="20"/>
                <w:szCs w:val="20"/>
              </w:rPr>
              <w:t xml:space="preserve"> с разводкой </w:t>
            </w:r>
            <w:r>
              <w:rPr>
                <w:bCs/>
                <w:sz w:val="20"/>
                <w:szCs w:val="20"/>
              </w:rPr>
              <w:t>трасс</w:t>
            </w:r>
            <w:r w:rsidRPr="00F96F8C">
              <w:rPr>
                <w:bCs/>
                <w:sz w:val="20"/>
                <w:szCs w:val="20"/>
              </w:rPr>
              <w:t>.</w:t>
            </w:r>
          </w:p>
        </w:tc>
        <w:tc>
          <w:tcPr>
            <w:tcW w:w="1871" w:type="dxa"/>
            <w:vAlign w:val="center"/>
          </w:tcPr>
          <w:p w:rsidR="000674BC" w:rsidRPr="00F96F8C" w:rsidRDefault="000674BC" w:rsidP="000674BC">
            <w:pPr>
              <w:rPr>
                <w:sz w:val="20"/>
                <w:szCs w:val="20"/>
              </w:rPr>
            </w:pPr>
          </w:p>
        </w:tc>
      </w:tr>
      <w:tr w:rsidR="000674BC" w:rsidRPr="00A518AE" w:rsidTr="00E34380">
        <w:trPr>
          <w:trHeight w:val="344"/>
        </w:trPr>
        <w:tc>
          <w:tcPr>
            <w:tcW w:w="1149" w:type="dxa"/>
            <w:vAlign w:val="center"/>
          </w:tcPr>
          <w:p w:rsidR="000674BC" w:rsidRPr="00F96F8C" w:rsidRDefault="002B275E" w:rsidP="000674BC">
            <w:pPr>
              <w:ind w:left="18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6463" w:type="dxa"/>
            <w:gridSpan w:val="2"/>
            <w:vAlign w:val="center"/>
          </w:tcPr>
          <w:p w:rsidR="000674BC" w:rsidRPr="00F96F8C" w:rsidRDefault="0013513E" w:rsidP="000674BC">
            <w:pPr>
              <w:snapToGrid w:val="0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План 3-го</w:t>
            </w:r>
            <w:r w:rsidR="00E71B07">
              <w:rPr>
                <w:bCs/>
                <w:sz w:val="20"/>
                <w:szCs w:val="20"/>
              </w:rPr>
              <w:t xml:space="preserve"> яруса</w:t>
            </w:r>
            <w:r w:rsidRPr="00F96F8C">
              <w:rPr>
                <w:bCs/>
                <w:sz w:val="20"/>
                <w:szCs w:val="20"/>
              </w:rPr>
              <w:t xml:space="preserve"> с разводкой </w:t>
            </w:r>
            <w:r>
              <w:rPr>
                <w:bCs/>
                <w:sz w:val="20"/>
                <w:szCs w:val="20"/>
              </w:rPr>
              <w:t>трасс</w:t>
            </w:r>
            <w:r w:rsidRPr="00F96F8C">
              <w:rPr>
                <w:bCs/>
                <w:sz w:val="20"/>
                <w:szCs w:val="20"/>
              </w:rPr>
              <w:t>.</w:t>
            </w:r>
          </w:p>
        </w:tc>
        <w:tc>
          <w:tcPr>
            <w:tcW w:w="1871" w:type="dxa"/>
            <w:vAlign w:val="center"/>
          </w:tcPr>
          <w:p w:rsidR="000674BC" w:rsidRPr="00F96F8C" w:rsidRDefault="000674BC" w:rsidP="000674BC">
            <w:pPr>
              <w:rPr>
                <w:sz w:val="20"/>
                <w:szCs w:val="20"/>
              </w:rPr>
            </w:pPr>
          </w:p>
        </w:tc>
      </w:tr>
      <w:tr w:rsidR="00E71B07" w:rsidRPr="00A518AE" w:rsidTr="00E34380">
        <w:trPr>
          <w:trHeight w:val="344"/>
        </w:trPr>
        <w:tc>
          <w:tcPr>
            <w:tcW w:w="1149" w:type="dxa"/>
            <w:vAlign w:val="center"/>
          </w:tcPr>
          <w:p w:rsidR="00E71B07" w:rsidRPr="00F96F8C" w:rsidRDefault="00E71B07" w:rsidP="00E71B07">
            <w:pPr>
              <w:ind w:left="18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</w:t>
            </w:r>
          </w:p>
        </w:tc>
        <w:tc>
          <w:tcPr>
            <w:tcW w:w="6463" w:type="dxa"/>
            <w:gridSpan w:val="2"/>
            <w:vAlign w:val="center"/>
          </w:tcPr>
          <w:p w:rsidR="00E71B07" w:rsidRPr="00F96F8C" w:rsidRDefault="00E71B07" w:rsidP="00E71B07">
            <w:pPr>
              <w:snapToGrid w:val="0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План 4-го яруса</w:t>
            </w:r>
            <w:r w:rsidRPr="00F96F8C">
              <w:rPr>
                <w:bCs/>
                <w:sz w:val="20"/>
                <w:szCs w:val="20"/>
              </w:rPr>
              <w:t xml:space="preserve"> с разводкой </w:t>
            </w:r>
            <w:r>
              <w:rPr>
                <w:bCs/>
                <w:sz w:val="20"/>
                <w:szCs w:val="20"/>
              </w:rPr>
              <w:t>трасс</w:t>
            </w:r>
            <w:r w:rsidRPr="00F96F8C">
              <w:rPr>
                <w:bCs/>
                <w:sz w:val="20"/>
                <w:szCs w:val="20"/>
              </w:rPr>
              <w:t>.</w:t>
            </w:r>
          </w:p>
        </w:tc>
        <w:tc>
          <w:tcPr>
            <w:tcW w:w="1871" w:type="dxa"/>
            <w:vAlign w:val="center"/>
          </w:tcPr>
          <w:p w:rsidR="00E71B07" w:rsidRPr="00F96F8C" w:rsidRDefault="00E71B07" w:rsidP="00E71B07">
            <w:pPr>
              <w:rPr>
                <w:sz w:val="20"/>
                <w:szCs w:val="20"/>
              </w:rPr>
            </w:pPr>
          </w:p>
        </w:tc>
      </w:tr>
      <w:tr w:rsidR="00E71B07" w:rsidRPr="00A518AE" w:rsidTr="00E34380">
        <w:trPr>
          <w:trHeight w:val="344"/>
        </w:trPr>
        <w:tc>
          <w:tcPr>
            <w:tcW w:w="1149" w:type="dxa"/>
            <w:vAlign w:val="center"/>
          </w:tcPr>
          <w:p w:rsidR="00E71B07" w:rsidRPr="00F96F8C" w:rsidRDefault="00E71B07" w:rsidP="00E71B07">
            <w:pPr>
              <w:ind w:left="18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</w:t>
            </w:r>
          </w:p>
        </w:tc>
        <w:tc>
          <w:tcPr>
            <w:tcW w:w="6463" w:type="dxa"/>
            <w:gridSpan w:val="2"/>
            <w:vAlign w:val="center"/>
          </w:tcPr>
          <w:p w:rsidR="00E71B07" w:rsidRPr="00F96F8C" w:rsidRDefault="00E71B07" w:rsidP="00E71B07">
            <w:pPr>
              <w:snapToGrid w:val="0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Схем</w:t>
            </w:r>
            <w:r>
              <w:rPr>
                <w:bCs/>
                <w:sz w:val="20"/>
                <w:szCs w:val="20"/>
                <w:lang w:val="en-US"/>
              </w:rPr>
              <w:t>ы</w:t>
            </w:r>
            <w:r>
              <w:rPr>
                <w:bCs/>
                <w:sz w:val="20"/>
                <w:szCs w:val="20"/>
              </w:rPr>
              <w:t xml:space="preserve"> подключения приборов.</w:t>
            </w:r>
          </w:p>
        </w:tc>
        <w:tc>
          <w:tcPr>
            <w:tcW w:w="1871" w:type="dxa"/>
            <w:vAlign w:val="center"/>
          </w:tcPr>
          <w:p w:rsidR="00E71B07" w:rsidRPr="00F96F8C" w:rsidRDefault="00E71B07" w:rsidP="00E71B07">
            <w:pPr>
              <w:rPr>
                <w:sz w:val="20"/>
                <w:szCs w:val="20"/>
              </w:rPr>
            </w:pPr>
          </w:p>
        </w:tc>
      </w:tr>
      <w:tr w:rsidR="00E71B07" w:rsidRPr="00A518AE" w:rsidTr="00E34380">
        <w:trPr>
          <w:trHeight w:val="344"/>
        </w:trPr>
        <w:tc>
          <w:tcPr>
            <w:tcW w:w="1149" w:type="dxa"/>
            <w:vAlign w:val="center"/>
          </w:tcPr>
          <w:p w:rsidR="00E71B07" w:rsidRPr="00F96F8C" w:rsidRDefault="00E71B07" w:rsidP="00E71B07">
            <w:pPr>
              <w:ind w:left="18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</w:t>
            </w:r>
          </w:p>
        </w:tc>
        <w:tc>
          <w:tcPr>
            <w:tcW w:w="6463" w:type="dxa"/>
            <w:gridSpan w:val="2"/>
            <w:vAlign w:val="center"/>
          </w:tcPr>
          <w:p w:rsidR="00E71B07" w:rsidRPr="00F96F8C" w:rsidRDefault="00E71B07" w:rsidP="00E71B07">
            <w:pPr>
              <w:snapToGrid w:val="0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Схемы установки приборов.</w:t>
            </w:r>
          </w:p>
        </w:tc>
        <w:tc>
          <w:tcPr>
            <w:tcW w:w="1871" w:type="dxa"/>
            <w:vAlign w:val="center"/>
          </w:tcPr>
          <w:p w:rsidR="00E71B07" w:rsidRPr="00F96F8C" w:rsidRDefault="00E71B07" w:rsidP="00E71B07">
            <w:pPr>
              <w:rPr>
                <w:sz w:val="20"/>
                <w:szCs w:val="20"/>
              </w:rPr>
            </w:pPr>
          </w:p>
        </w:tc>
      </w:tr>
      <w:tr w:rsidR="00E71B07" w:rsidRPr="00A518AE" w:rsidTr="00E34380">
        <w:trPr>
          <w:trHeight w:val="344"/>
        </w:trPr>
        <w:tc>
          <w:tcPr>
            <w:tcW w:w="1149" w:type="dxa"/>
            <w:vAlign w:val="center"/>
          </w:tcPr>
          <w:p w:rsidR="00E71B07" w:rsidRPr="00F96F8C" w:rsidRDefault="00E71B07" w:rsidP="00E71B07">
            <w:pPr>
              <w:ind w:left="180"/>
              <w:jc w:val="center"/>
              <w:rPr>
                <w:sz w:val="20"/>
                <w:szCs w:val="20"/>
              </w:rPr>
            </w:pPr>
          </w:p>
        </w:tc>
        <w:tc>
          <w:tcPr>
            <w:tcW w:w="6463" w:type="dxa"/>
            <w:gridSpan w:val="2"/>
            <w:vAlign w:val="center"/>
          </w:tcPr>
          <w:p w:rsidR="00E71B07" w:rsidRPr="00F96F8C" w:rsidRDefault="00E71B07" w:rsidP="00E71B07">
            <w:pPr>
              <w:snapToGrid w:val="0"/>
              <w:rPr>
                <w:bCs/>
                <w:sz w:val="20"/>
                <w:szCs w:val="20"/>
              </w:rPr>
            </w:pPr>
          </w:p>
        </w:tc>
        <w:tc>
          <w:tcPr>
            <w:tcW w:w="1871" w:type="dxa"/>
            <w:vAlign w:val="center"/>
          </w:tcPr>
          <w:p w:rsidR="00E71B07" w:rsidRPr="00F96F8C" w:rsidRDefault="00E71B07" w:rsidP="00E71B07">
            <w:pPr>
              <w:rPr>
                <w:sz w:val="20"/>
                <w:szCs w:val="20"/>
              </w:rPr>
            </w:pPr>
          </w:p>
        </w:tc>
      </w:tr>
      <w:tr w:rsidR="00E71B07" w:rsidRPr="00A518AE" w:rsidTr="00E34380">
        <w:trPr>
          <w:trHeight w:val="344"/>
        </w:trPr>
        <w:tc>
          <w:tcPr>
            <w:tcW w:w="1149" w:type="dxa"/>
            <w:vAlign w:val="center"/>
          </w:tcPr>
          <w:p w:rsidR="00E71B07" w:rsidRPr="00F96F8C" w:rsidRDefault="00E71B07" w:rsidP="00E71B07">
            <w:pPr>
              <w:ind w:left="180"/>
              <w:jc w:val="center"/>
              <w:rPr>
                <w:sz w:val="20"/>
                <w:szCs w:val="20"/>
              </w:rPr>
            </w:pPr>
          </w:p>
        </w:tc>
        <w:tc>
          <w:tcPr>
            <w:tcW w:w="6463" w:type="dxa"/>
            <w:gridSpan w:val="2"/>
            <w:vAlign w:val="center"/>
          </w:tcPr>
          <w:p w:rsidR="00E71B07" w:rsidRPr="00F96F8C" w:rsidRDefault="00E71B07" w:rsidP="00E71B07">
            <w:pPr>
              <w:snapToGrid w:val="0"/>
              <w:rPr>
                <w:bCs/>
                <w:sz w:val="20"/>
                <w:szCs w:val="20"/>
              </w:rPr>
            </w:pPr>
          </w:p>
        </w:tc>
        <w:tc>
          <w:tcPr>
            <w:tcW w:w="1871" w:type="dxa"/>
            <w:vAlign w:val="center"/>
          </w:tcPr>
          <w:p w:rsidR="00E71B07" w:rsidRPr="00F96F8C" w:rsidRDefault="00E71B07" w:rsidP="00E71B07">
            <w:pPr>
              <w:rPr>
                <w:sz w:val="20"/>
                <w:szCs w:val="20"/>
              </w:rPr>
            </w:pPr>
          </w:p>
        </w:tc>
      </w:tr>
      <w:tr w:rsidR="00E71B07" w:rsidRPr="00991649" w:rsidTr="00E34380">
        <w:trPr>
          <w:trHeight w:val="439"/>
        </w:trPr>
        <w:tc>
          <w:tcPr>
            <w:tcW w:w="9483" w:type="dxa"/>
            <w:gridSpan w:val="4"/>
            <w:vAlign w:val="center"/>
          </w:tcPr>
          <w:p w:rsidR="00E71B07" w:rsidRPr="00F96F8C" w:rsidRDefault="00E71B07" w:rsidP="00E71B07">
            <w:pPr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                                 </w:t>
            </w:r>
            <w:r w:rsidRPr="00F96F8C">
              <w:rPr>
                <w:b/>
                <w:sz w:val="20"/>
                <w:szCs w:val="20"/>
              </w:rPr>
              <w:t>ВЕДОМОСТЬ ПРИЛАГАЕМЫХ ДОКУМЕНТОВ</w:t>
            </w:r>
          </w:p>
        </w:tc>
      </w:tr>
      <w:tr w:rsidR="00E71B07" w:rsidRPr="00991649" w:rsidTr="00E34380">
        <w:trPr>
          <w:trHeight w:val="427"/>
        </w:trPr>
        <w:tc>
          <w:tcPr>
            <w:tcW w:w="2155" w:type="dxa"/>
            <w:gridSpan w:val="2"/>
            <w:vAlign w:val="center"/>
          </w:tcPr>
          <w:p w:rsidR="00E71B07" w:rsidRPr="00F96F8C" w:rsidRDefault="00E71B07" w:rsidP="00E71B07">
            <w:pPr>
              <w:ind w:left="180"/>
              <w:jc w:val="center"/>
              <w:rPr>
                <w:sz w:val="20"/>
                <w:szCs w:val="20"/>
              </w:rPr>
            </w:pPr>
            <w:r w:rsidRPr="00F96F8C">
              <w:rPr>
                <w:sz w:val="20"/>
                <w:szCs w:val="20"/>
              </w:rPr>
              <w:t>Обозначение</w:t>
            </w:r>
          </w:p>
        </w:tc>
        <w:tc>
          <w:tcPr>
            <w:tcW w:w="5457" w:type="dxa"/>
            <w:vAlign w:val="center"/>
          </w:tcPr>
          <w:p w:rsidR="00E71B07" w:rsidRPr="00F96F8C" w:rsidRDefault="00E71B07" w:rsidP="00E71B07">
            <w:pPr>
              <w:ind w:left="180"/>
              <w:jc w:val="center"/>
              <w:rPr>
                <w:sz w:val="20"/>
                <w:szCs w:val="20"/>
              </w:rPr>
            </w:pPr>
            <w:r w:rsidRPr="00F96F8C">
              <w:rPr>
                <w:sz w:val="20"/>
                <w:szCs w:val="20"/>
              </w:rPr>
              <w:t>НАИМЕНОВАНИЕ</w:t>
            </w:r>
          </w:p>
        </w:tc>
        <w:tc>
          <w:tcPr>
            <w:tcW w:w="1871" w:type="dxa"/>
            <w:vAlign w:val="center"/>
          </w:tcPr>
          <w:p w:rsidR="00E71B07" w:rsidRPr="00F96F8C" w:rsidRDefault="00E71B07" w:rsidP="00E71B07">
            <w:pPr>
              <w:rPr>
                <w:sz w:val="20"/>
                <w:szCs w:val="20"/>
              </w:rPr>
            </w:pPr>
            <w:r w:rsidRPr="00F96F8C">
              <w:rPr>
                <w:sz w:val="20"/>
                <w:szCs w:val="20"/>
              </w:rPr>
              <w:t>Примечания</w:t>
            </w:r>
          </w:p>
        </w:tc>
      </w:tr>
      <w:tr w:rsidR="00E71B07" w:rsidRPr="00991649" w:rsidTr="00E34380">
        <w:trPr>
          <w:trHeight w:val="434"/>
        </w:trPr>
        <w:tc>
          <w:tcPr>
            <w:tcW w:w="2155" w:type="dxa"/>
            <w:gridSpan w:val="2"/>
            <w:vAlign w:val="center"/>
          </w:tcPr>
          <w:p w:rsidR="00E71B07" w:rsidRPr="00F96F8C" w:rsidRDefault="004F08B7" w:rsidP="00E71B07">
            <w:pPr>
              <w:ind w:left="18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ОП</w:t>
            </w:r>
            <w:r w:rsidR="00E71B07" w:rsidRPr="00F96F8C">
              <w:rPr>
                <w:sz w:val="20"/>
                <w:szCs w:val="20"/>
              </w:rPr>
              <w:t>-СО</w:t>
            </w:r>
          </w:p>
        </w:tc>
        <w:tc>
          <w:tcPr>
            <w:tcW w:w="5457" w:type="dxa"/>
            <w:vAlign w:val="center"/>
          </w:tcPr>
          <w:p w:rsidR="00E71B07" w:rsidRPr="00F96F8C" w:rsidRDefault="00E71B07" w:rsidP="00E71B07">
            <w:pPr>
              <w:ind w:left="180"/>
              <w:jc w:val="center"/>
              <w:rPr>
                <w:sz w:val="20"/>
                <w:szCs w:val="20"/>
              </w:rPr>
            </w:pPr>
            <w:r w:rsidRPr="00F96F8C">
              <w:rPr>
                <w:sz w:val="20"/>
                <w:szCs w:val="20"/>
              </w:rPr>
              <w:t>Спецификация оборудования.</w:t>
            </w:r>
          </w:p>
        </w:tc>
        <w:tc>
          <w:tcPr>
            <w:tcW w:w="1871" w:type="dxa"/>
            <w:vAlign w:val="center"/>
          </w:tcPr>
          <w:p w:rsidR="00E71B07" w:rsidRPr="00F96F8C" w:rsidRDefault="00E71B07" w:rsidP="00E71B07">
            <w:pPr>
              <w:ind w:left="-108"/>
              <w:jc w:val="center"/>
              <w:rPr>
                <w:sz w:val="20"/>
                <w:szCs w:val="20"/>
              </w:rPr>
            </w:pPr>
            <w:r w:rsidRPr="00F96F8C">
              <w:rPr>
                <w:sz w:val="20"/>
                <w:szCs w:val="20"/>
              </w:rPr>
              <w:t xml:space="preserve">На </w:t>
            </w:r>
            <w:r>
              <w:rPr>
                <w:sz w:val="20"/>
                <w:szCs w:val="20"/>
              </w:rPr>
              <w:t>2</w:t>
            </w:r>
            <w:r w:rsidRPr="00F96F8C">
              <w:rPr>
                <w:sz w:val="20"/>
                <w:szCs w:val="20"/>
              </w:rPr>
              <w:t xml:space="preserve">  лист</w:t>
            </w:r>
            <w:r>
              <w:rPr>
                <w:sz w:val="20"/>
                <w:szCs w:val="20"/>
              </w:rPr>
              <w:t>ах</w:t>
            </w:r>
          </w:p>
        </w:tc>
      </w:tr>
      <w:tr w:rsidR="00E71B07" w:rsidRPr="00991649" w:rsidTr="00E34380">
        <w:trPr>
          <w:trHeight w:val="434"/>
        </w:trPr>
        <w:tc>
          <w:tcPr>
            <w:tcW w:w="9483" w:type="dxa"/>
            <w:gridSpan w:val="4"/>
            <w:vAlign w:val="center"/>
          </w:tcPr>
          <w:p w:rsidR="00E71B07" w:rsidRPr="00F96F8C" w:rsidRDefault="00E71B07" w:rsidP="00E71B07">
            <w:pPr>
              <w:ind w:left="-108"/>
              <w:jc w:val="center"/>
              <w:rPr>
                <w:sz w:val="20"/>
                <w:szCs w:val="20"/>
              </w:rPr>
            </w:pPr>
            <w:r w:rsidRPr="00F96F8C">
              <w:rPr>
                <w:sz w:val="20"/>
                <w:szCs w:val="20"/>
              </w:rPr>
              <w:t>ВЕДОМОСТЬ  ССЫЛОЧНЫХ  ДОКУМЕНТОВ</w:t>
            </w:r>
          </w:p>
        </w:tc>
      </w:tr>
      <w:tr w:rsidR="00E71B07" w:rsidRPr="00991649" w:rsidTr="00E34380">
        <w:trPr>
          <w:trHeight w:val="434"/>
        </w:trPr>
        <w:tc>
          <w:tcPr>
            <w:tcW w:w="2155" w:type="dxa"/>
            <w:gridSpan w:val="2"/>
            <w:vAlign w:val="center"/>
          </w:tcPr>
          <w:p w:rsidR="00E71B07" w:rsidRPr="00F96F8C" w:rsidRDefault="00E71B07" w:rsidP="00E71B07">
            <w:pPr>
              <w:snapToGrid w:val="0"/>
              <w:jc w:val="center"/>
              <w:rPr>
                <w:sz w:val="20"/>
                <w:szCs w:val="20"/>
              </w:rPr>
            </w:pPr>
            <w:r w:rsidRPr="00F96F8C">
              <w:rPr>
                <w:sz w:val="20"/>
                <w:szCs w:val="20"/>
              </w:rPr>
              <w:t>ПУЭ, изд.7,6</w:t>
            </w:r>
          </w:p>
        </w:tc>
        <w:tc>
          <w:tcPr>
            <w:tcW w:w="5457" w:type="dxa"/>
            <w:vAlign w:val="center"/>
          </w:tcPr>
          <w:p w:rsidR="00E71B07" w:rsidRPr="00F96F8C" w:rsidRDefault="00E71B07" w:rsidP="00E71B07">
            <w:pPr>
              <w:pStyle w:val="a4"/>
              <w:tabs>
                <w:tab w:val="clear" w:pos="4677"/>
                <w:tab w:val="clear" w:pos="9355"/>
              </w:tabs>
              <w:snapToGrid w:val="0"/>
              <w:rPr>
                <w:sz w:val="20"/>
                <w:szCs w:val="20"/>
              </w:rPr>
            </w:pPr>
            <w:r w:rsidRPr="00F96F8C">
              <w:rPr>
                <w:sz w:val="20"/>
                <w:szCs w:val="20"/>
              </w:rPr>
              <w:t>Правила устройства электроустановок</w:t>
            </w:r>
          </w:p>
        </w:tc>
        <w:tc>
          <w:tcPr>
            <w:tcW w:w="1871" w:type="dxa"/>
            <w:vAlign w:val="center"/>
          </w:tcPr>
          <w:p w:rsidR="00E71B07" w:rsidRPr="00F96F8C" w:rsidRDefault="00E71B07" w:rsidP="00E71B07">
            <w:pPr>
              <w:ind w:left="-108"/>
              <w:jc w:val="center"/>
              <w:rPr>
                <w:sz w:val="20"/>
                <w:szCs w:val="20"/>
              </w:rPr>
            </w:pPr>
          </w:p>
        </w:tc>
      </w:tr>
      <w:tr w:rsidR="004F08B7" w:rsidRPr="00991649" w:rsidTr="00E34380">
        <w:trPr>
          <w:trHeight w:val="434"/>
        </w:trPr>
        <w:tc>
          <w:tcPr>
            <w:tcW w:w="2155" w:type="dxa"/>
            <w:gridSpan w:val="2"/>
            <w:vAlign w:val="center"/>
          </w:tcPr>
          <w:p w:rsidR="004F08B7" w:rsidRPr="00F96F8C" w:rsidRDefault="004F08B7" w:rsidP="004F08B7">
            <w:pPr>
              <w:snapToGrid w:val="0"/>
              <w:jc w:val="center"/>
              <w:rPr>
                <w:color w:val="FF0000"/>
                <w:sz w:val="20"/>
                <w:szCs w:val="20"/>
              </w:rPr>
            </w:pPr>
            <w:r>
              <w:rPr>
                <w:sz w:val="20"/>
                <w:szCs w:val="20"/>
              </w:rPr>
              <w:t>СП 3</w:t>
            </w:r>
            <w:r w:rsidRPr="00F96F8C">
              <w:rPr>
                <w:sz w:val="20"/>
                <w:szCs w:val="20"/>
              </w:rPr>
              <w:t>.13130.2013</w:t>
            </w:r>
          </w:p>
        </w:tc>
        <w:tc>
          <w:tcPr>
            <w:tcW w:w="5457" w:type="dxa"/>
            <w:vAlign w:val="center"/>
          </w:tcPr>
          <w:p w:rsidR="004F08B7" w:rsidRPr="0013513E" w:rsidRDefault="004F08B7" w:rsidP="004F08B7">
            <w:pPr>
              <w:pStyle w:val="a4"/>
              <w:tabs>
                <w:tab w:val="clear" w:pos="4677"/>
                <w:tab w:val="clear" w:pos="9355"/>
              </w:tabs>
              <w:snapToGrid w:val="0"/>
              <w:rPr>
                <w:sz w:val="20"/>
                <w:szCs w:val="20"/>
              </w:rPr>
            </w:pPr>
            <w:r w:rsidRPr="0013513E">
              <w:rPr>
                <w:sz w:val="20"/>
                <w:szCs w:val="20"/>
              </w:rPr>
              <w:t>«Система оповещения и управления эвакуацией людей при пожаре. Требования пожарной безопасности»</w:t>
            </w:r>
          </w:p>
        </w:tc>
        <w:tc>
          <w:tcPr>
            <w:tcW w:w="1871" w:type="dxa"/>
            <w:vAlign w:val="center"/>
          </w:tcPr>
          <w:p w:rsidR="004F08B7" w:rsidRPr="00F96F8C" w:rsidRDefault="004F08B7" w:rsidP="004F08B7">
            <w:pPr>
              <w:ind w:left="-108"/>
              <w:jc w:val="center"/>
              <w:rPr>
                <w:sz w:val="20"/>
                <w:szCs w:val="20"/>
              </w:rPr>
            </w:pPr>
          </w:p>
        </w:tc>
      </w:tr>
      <w:tr w:rsidR="004F08B7" w:rsidRPr="00991649" w:rsidTr="00E34380">
        <w:trPr>
          <w:trHeight w:val="434"/>
        </w:trPr>
        <w:tc>
          <w:tcPr>
            <w:tcW w:w="2155" w:type="dxa"/>
            <w:gridSpan w:val="2"/>
            <w:vAlign w:val="center"/>
          </w:tcPr>
          <w:p w:rsidR="004F08B7" w:rsidRPr="00F96F8C" w:rsidRDefault="004F08B7" w:rsidP="004F08B7">
            <w:pPr>
              <w:snapToGrid w:val="0"/>
              <w:jc w:val="center"/>
              <w:rPr>
                <w:color w:val="FF0000"/>
                <w:sz w:val="20"/>
                <w:szCs w:val="20"/>
              </w:rPr>
            </w:pPr>
            <w:r w:rsidRPr="00F96F8C">
              <w:rPr>
                <w:sz w:val="20"/>
                <w:szCs w:val="20"/>
              </w:rPr>
              <w:t>СП 6.13130.2013</w:t>
            </w:r>
          </w:p>
        </w:tc>
        <w:tc>
          <w:tcPr>
            <w:tcW w:w="5457" w:type="dxa"/>
            <w:vAlign w:val="center"/>
          </w:tcPr>
          <w:p w:rsidR="004F08B7" w:rsidRPr="00F96F8C" w:rsidRDefault="004F08B7" w:rsidP="004F08B7">
            <w:pPr>
              <w:pStyle w:val="a4"/>
              <w:tabs>
                <w:tab w:val="clear" w:pos="4677"/>
                <w:tab w:val="clear" w:pos="9355"/>
              </w:tabs>
              <w:snapToGrid w:val="0"/>
              <w:rPr>
                <w:color w:val="FF0000"/>
                <w:sz w:val="20"/>
                <w:szCs w:val="20"/>
              </w:rPr>
            </w:pPr>
            <w:r w:rsidRPr="00F96F8C">
              <w:rPr>
                <w:sz w:val="20"/>
                <w:szCs w:val="20"/>
              </w:rPr>
              <w:t>«Системы противопожарной защиты. Электрооборудование. Требования пожарной безопасности»</w:t>
            </w:r>
          </w:p>
        </w:tc>
        <w:tc>
          <w:tcPr>
            <w:tcW w:w="1871" w:type="dxa"/>
            <w:vAlign w:val="center"/>
          </w:tcPr>
          <w:p w:rsidR="004F08B7" w:rsidRPr="00F96F8C" w:rsidRDefault="004F08B7" w:rsidP="004F08B7">
            <w:pPr>
              <w:ind w:left="-108"/>
              <w:jc w:val="center"/>
              <w:rPr>
                <w:sz w:val="20"/>
                <w:szCs w:val="20"/>
              </w:rPr>
            </w:pPr>
          </w:p>
        </w:tc>
      </w:tr>
      <w:tr w:rsidR="004F08B7" w:rsidRPr="00991649" w:rsidTr="00E34380">
        <w:trPr>
          <w:trHeight w:val="434"/>
        </w:trPr>
        <w:tc>
          <w:tcPr>
            <w:tcW w:w="2155" w:type="dxa"/>
            <w:gridSpan w:val="2"/>
            <w:vAlign w:val="center"/>
          </w:tcPr>
          <w:p w:rsidR="004F08B7" w:rsidRPr="00F96F8C" w:rsidRDefault="004F08B7" w:rsidP="004F08B7">
            <w:pPr>
              <w:snapToGrid w:val="0"/>
              <w:jc w:val="center"/>
              <w:rPr>
                <w:sz w:val="20"/>
                <w:szCs w:val="20"/>
              </w:rPr>
            </w:pPr>
            <w:r w:rsidRPr="00F96F8C">
              <w:rPr>
                <w:sz w:val="20"/>
                <w:szCs w:val="20"/>
              </w:rPr>
              <w:t>СП 31-110-2003</w:t>
            </w:r>
          </w:p>
        </w:tc>
        <w:tc>
          <w:tcPr>
            <w:tcW w:w="5457" w:type="dxa"/>
            <w:vAlign w:val="center"/>
          </w:tcPr>
          <w:p w:rsidR="004F08B7" w:rsidRPr="00F96F8C" w:rsidRDefault="004F08B7" w:rsidP="004F08B7">
            <w:pPr>
              <w:snapToGrid w:val="0"/>
              <w:rPr>
                <w:sz w:val="20"/>
                <w:szCs w:val="20"/>
              </w:rPr>
            </w:pPr>
            <w:r w:rsidRPr="00F96F8C">
              <w:rPr>
                <w:sz w:val="20"/>
                <w:szCs w:val="20"/>
              </w:rPr>
              <w:t>Проектирование и монтаж электроустановок жилых и общ</w:t>
            </w:r>
            <w:proofErr w:type="gramStart"/>
            <w:r w:rsidRPr="00F96F8C">
              <w:rPr>
                <w:sz w:val="20"/>
                <w:szCs w:val="20"/>
              </w:rPr>
              <w:t>.</w:t>
            </w:r>
            <w:proofErr w:type="gramEnd"/>
            <w:r w:rsidRPr="00F96F8C">
              <w:rPr>
                <w:sz w:val="20"/>
                <w:szCs w:val="20"/>
              </w:rPr>
              <w:t xml:space="preserve"> </w:t>
            </w:r>
            <w:proofErr w:type="gramStart"/>
            <w:r w:rsidRPr="00F96F8C">
              <w:rPr>
                <w:sz w:val="20"/>
                <w:szCs w:val="20"/>
              </w:rPr>
              <w:t>з</w:t>
            </w:r>
            <w:proofErr w:type="gramEnd"/>
            <w:r w:rsidRPr="00F96F8C">
              <w:rPr>
                <w:sz w:val="20"/>
                <w:szCs w:val="20"/>
              </w:rPr>
              <w:t>даний.</w:t>
            </w:r>
          </w:p>
        </w:tc>
        <w:tc>
          <w:tcPr>
            <w:tcW w:w="1871" w:type="dxa"/>
            <w:vAlign w:val="center"/>
          </w:tcPr>
          <w:p w:rsidR="004F08B7" w:rsidRPr="00F96F8C" w:rsidRDefault="004F08B7" w:rsidP="004F08B7">
            <w:pPr>
              <w:ind w:left="-108"/>
              <w:jc w:val="center"/>
              <w:rPr>
                <w:sz w:val="20"/>
                <w:szCs w:val="20"/>
              </w:rPr>
            </w:pPr>
          </w:p>
        </w:tc>
      </w:tr>
    </w:tbl>
    <w:p w:rsidR="002A0B56" w:rsidRPr="00A518AE" w:rsidRDefault="002A0B56" w:rsidP="00E550A6">
      <w:pPr>
        <w:pStyle w:val="PamkaStad"/>
        <w:jc w:val="left"/>
        <w:rPr>
          <w:rFonts w:ascii="Times New Roman" w:hAnsi="Times New Roman"/>
          <w:b/>
          <w:sz w:val="28"/>
          <w:szCs w:val="24"/>
        </w:rPr>
      </w:pPr>
    </w:p>
    <w:p w:rsidR="00991649" w:rsidRPr="00991649" w:rsidRDefault="00991649" w:rsidP="00991649">
      <w:pPr>
        <w:tabs>
          <w:tab w:val="left" w:pos="0"/>
          <w:tab w:val="left" w:pos="720"/>
        </w:tabs>
        <w:spacing w:line="100" w:lineRule="atLeast"/>
        <w:jc w:val="both"/>
        <w:rPr>
          <w:bCs/>
        </w:rPr>
      </w:pPr>
    </w:p>
    <w:p w:rsidR="00991649" w:rsidRPr="00991649" w:rsidRDefault="00991649" w:rsidP="00991649">
      <w:pPr>
        <w:spacing w:line="100" w:lineRule="atLeast"/>
        <w:ind w:left="720"/>
        <w:jc w:val="both"/>
        <w:rPr>
          <w:sz w:val="20"/>
          <w:szCs w:val="20"/>
        </w:rPr>
      </w:pPr>
      <w:r w:rsidRPr="00991649">
        <w:tab/>
      </w:r>
      <w:r w:rsidRPr="00991649">
        <w:rPr>
          <w:sz w:val="22"/>
          <w:szCs w:val="22"/>
        </w:rPr>
        <w:t>Технические решения, принятые в рабочих чертежах, соответствуют требованиям экологических, противопожарных и других норм, действующих на территории Российской Федерации, и обеспечивают безопасную для жизни и здоровья людей эксплуатацию объекта при соблюдении предусмотренных проектом мероприятий.</w:t>
      </w:r>
      <w:r w:rsidRPr="00991649">
        <w:rPr>
          <w:sz w:val="20"/>
          <w:szCs w:val="20"/>
        </w:rPr>
        <w:tab/>
      </w:r>
    </w:p>
    <w:p w:rsidR="00991649" w:rsidRPr="00991649" w:rsidRDefault="00F23C88" w:rsidP="00991649">
      <w:pPr>
        <w:ind w:firstLine="708"/>
        <w:rPr>
          <w:sz w:val="18"/>
        </w:rPr>
      </w:pPr>
      <w:r w:rsidRPr="00F23C88">
        <w:rPr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7" type="#_x0000_t75" style="position:absolute;left:0;text-align:left;margin-left:96.2pt;margin-top:205.8pt;width:57.9pt;height:33.85pt;z-index:251662336;mso-position-horizontal-relative:text;mso-position-vertical-relative:text">
            <v:imagedata r:id="rId8" o:title="" croptop="16367f" cropbottom="45199f" cropleft="28089f" cropright="34449f"/>
          </v:shape>
          <o:OLEObject Type="Embed" ProgID="DWGTrueView.Drawing.20" ShapeID="_x0000_s1027" DrawAspect="Content" ObjectID="_1491157360" r:id="rId9"/>
        </w:pict>
      </w:r>
      <w:r w:rsidR="00743A92" w:rsidRPr="004B7B19">
        <w:rPr>
          <w:noProof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1301115</wp:posOffset>
            </wp:positionH>
            <wp:positionV relativeFrom="paragraph">
              <wp:posOffset>2481580</wp:posOffset>
            </wp:positionV>
            <wp:extent cx="428625" cy="295275"/>
            <wp:effectExtent l="0" t="0" r="0" b="0"/>
            <wp:wrapNone/>
            <wp:docPr id="3" name="Рисунок 2" descr="C:\Users\Дарья\Desktop\Репин.gif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2" descr="C:\Users\Дарья\Desktop\Репин.gif"/>
                    <pic:cNvPicPr/>
                  </pic:nvPicPr>
                  <pic:blipFill>
                    <a:blip r:embed="rId10" cstate="print">
                      <a:extLst>
                        <a:ext uri="{BEBA8EAE-BF5A-486C-A8C5-ECC9F3942E4B}">
                          <a14:imgProps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<a14:imgLayer r:embed="rId12">
                              <a14:imgEffect>
                                <a14:artisticCement/>
                              </a14:imgEffect>
                              <a14:imgEffect>
                                <a14:sharpenSoften amount="50000"/>
                              </a14:imgEffect>
                              <a14:imgEffect>
                                <a14:colorTemperature colorTemp="11200"/>
                              </a14:imgEffect>
                              <a14:imgEffect>
                                <a14:saturation sat="400000"/>
                              </a14:imgEffect>
                              <a14:imgEffect>
                                <a14:brightnessContrast brigh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2275" cy="301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743A92" w:rsidRPr="004B7B19">
        <w:rPr>
          <w:noProof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1329690</wp:posOffset>
            </wp:positionH>
            <wp:positionV relativeFrom="paragraph">
              <wp:posOffset>2395855</wp:posOffset>
            </wp:positionV>
            <wp:extent cx="419100" cy="238125"/>
            <wp:effectExtent l="0" t="0" r="0" b="0"/>
            <wp:wrapNone/>
            <wp:docPr id="4" name="Рисунок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 1"/>
                    <pic:cNvPicPr/>
                  </pic:nvPicPr>
                  <pic:blipFill rotWithShape="1">
                    <a:blip r:embed="rId13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54662" t="46702" r="37621" b="40554"/>
                    <a:stretch/>
                  </pic:blipFill>
                  <pic:spPr bwMode="auto">
                    <a:xfrm>
                      <a:off x="0" y="0"/>
                      <a:ext cx="414655" cy="2324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Pr="00F23C88">
        <w:rPr>
          <w:noProof/>
          <w:sz w:val="28"/>
        </w:rPr>
        <w:pict>
          <v:shape id="_x0000_s1026" type="#_x0000_t75" style="position:absolute;left:0;text-align:left;margin-left:164.45pt;margin-top:-24.45pt;width:97.65pt;height:57.1pt;z-index:251658240;mso-position-horizontal-relative:text;mso-position-vertical-relative:text">
            <v:imagedata r:id="rId8" o:title="" croptop="16367f" cropbottom="45199f" cropleft="28089f" cropright="34449f"/>
          </v:shape>
          <o:OLEObject Type="Embed" ProgID="DWGTrueView.Drawing.20" ShapeID="_x0000_s1026" DrawAspect="Content" ObjectID="_1491157361" r:id="rId14"/>
        </w:pict>
      </w:r>
      <w:r w:rsidR="00991649" w:rsidRPr="00991649">
        <w:rPr>
          <w:sz w:val="28"/>
        </w:rPr>
        <w:tab/>
      </w:r>
      <w:r w:rsidR="00991649" w:rsidRPr="00991649">
        <w:t>ГИП</w:t>
      </w:r>
      <w:r w:rsidR="00991649" w:rsidRPr="00991649">
        <w:rPr>
          <w:sz w:val="28"/>
        </w:rPr>
        <w:tab/>
      </w:r>
      <w:r w:rsidR="00991649" w:rsidRPr="00991649">
        <w:rPr>
          <w:sz w:val="28"/>
        </w:rPr>
        <w:tab/>
      </w:r>
      <w:r w:rsidR="00991649" w:rsidRPr="00991649">
        <w:rPr>
          <w:sz w:val="28"/>
        </w:rPr>
        <w:tab/>
      </w:r>
      <w:r w:rsidR="00991649" w:rsidRPr="00991649">
        <w:rPr>
          <w:sz w:val="28"/>
        </w:rPr>
        <w:tab/>
      </w:r>
      <w:r w:rsidR="00991649" w:rsidRPr="00991649">
        <w:rPr>
          <w:sz w:val="28"/>
        </w:rPr>
        <w:tab/>
      </w:r>
      <w:r w:rsidR="00991649" w:rsidRPr="00991649">
        <w:rPr>
          <w:sz w:val="28"/>
        </w:rPr>
        <w:tab/>
      </w:r>
      <w:r w:rsidR="00991649" w:rsidRPr="00991649">
        <w:rPr>
          <w:sz w:val="28"/>
        </w:rPr>
        <w:tab/>
      </w:r>
      <w:r w:rsidR="00E71B07">
        <w:t>Н.С</w:t>
      </w:r>
      <w:r w:rsidR="00991649" w:rsidRPr="00991649">
        <w:t>.</w:t>
      </w:r>
      <w:r w:rsidR="00E71B07">
        <w:t>Краснощекова</w:t>
      </w:r>
    </w:p>
    <w:p w:rsidR="007B0CD7" w:rsidRDefault="007B0CD7" w:rsidP="002B275E">
      <w:pPr>
        <w:pStyle w:val="PamkaStad"/>
        <w:jc w:val="left"/>
        <w:rPr>
          <w:rFonts w:ascii="Times New Roman" w:hAnsi="Times New Roman"/>
          <w:sz w:val="28"/>
          <w:szCs w:val="24"/>
        </w:rPr>
      </w:pPr>
    </w:p>
    <w:p w:rsidR="002B275E" w:rsidRPr="00A518AE" w:rsidRDefault="002B275E" w:rsidP="002B275E">
      <w:pPr>
        <w:pStyle w:val="PamkaStad"/>
        <w:jc w:val="left"/>
      </w:pPr>
    </w:p>
    <w:p w:rsidR="008C5BC6" w:rsidRPr="008C5BC6" w:rsidRDefault="008C5BC6" w:rsidP="008C5BC6">
      <w:pPr>
        <w:spacing w:line="360" w:lineRule="auto"/>
        <w:ind w:left="567" w:firstLine="851"/>
        <w:jc w:val="center"/>
        <w:rPr>
          <w:b/>
          <w:bCs/>
          <w:sz w:val="28"/>
          <w:szCs w:val="28"/>
        </w:rPr>
      </w:pPr>
      <w:r w:rsidRPr="008C5BC6">
        <w:rPr>
          <w:b/>
          <w:bCs/>
          <w:sz w:val="28"/>
          <w:szCs w:val="28"/>
        </w:rPr>
        <w:lastRenderedPageBreak/>
        <w:t>1. Общая часть</w:t>
      </w:r>
    </w:p>
    <w:p w:rsidR="008C5BC6" w:rsidRPr="008C5BC6" w:rsidRDefault="008C5BC6" w:rsidP="008C5BC6">
      <w:pPr>
        <w:spacing w:line="360" w:lineRule="auto"/>
        <w:ind w:left="567" w:firstLine="851"/>
        <w:jc w:val="both"/>
        <w:rPr>
          <w:bCs/>
          <w:sz w:val="28"/>
          <w:szCs w:val="28"/>
        </w:rPr>
      </w:pPr>
      <w:r w:rsidRPr="008C5BC6">
        <w:rPr>
          <w:bCs/>
          <w:sz w:val="28"/>
          <w:szCs w:val="28"/>
        </w:rPr>
        <w:t xml:space="preserve">Проект </w:t>
      </w:r>
      <w:r w:rsidR="004F08B7">
        <w:rPr>
          <w:bCs/>
          <w:sz w:val="28"/>
          <w:szCs w:val="28"/>
        </w:rPr>
        <w:t>оповещения о пожаре</w:t>
      </w:r>
      <w:r w:rsidR="00E71B07">
        <w:rPr>
          <w:bCs/>
          <w:sz w:val="28"/>
          <w:szCs w:val="28"/>
        </w:rPr>
        <w:t xml:space="preserve"> </w:t>
      </w:r>
      <w:r w:rsidR="00227871">
        <w:rPr>
          <w:bCs/>
          <w:sz w:val="28"/>
          <w:szCs w:val="28"/>
        </w:rPr>
        <w:t>Никольск</w:t>
      </w:r>
      <w:r w:rsidR="00E71B07">
        <w:rPr>
          <w:bCs/>
          <w:sz w:val="28"/>
          <w:szCs w:val="28"/>
        </w:rPr>
        <w:t>ой башни</w:t>
      </w:r>
      <w:r w:rsidRPr="008C5BC6">
        <w:rPr>
          <w:bCs/>
          <w:sz w:val="28"/>
          <w:szCs w:val="28"/>
        </w:rPr>
        <w:t xml:space="preserve"> разработан на основании задания на проектирование, задания пользователя и архитектурно – строительных чертежей, выданных  архитектором проекта реставрации. </w:t>
      </w:r>
    </w:p>
    <w:p w:rsidR="0013513E" w:rsidRPr="00960171" w:rsidRDefault="0013513E" w:rsidP="00832D71">
      <w:pPr>
        <w:autoSpaceDE w:val="0"/>
        <w:autoSpaceDN w:val="0"/>
        <w:adjustRightInd w:val="0"/>
        <w:spacing w:line="360" w:lineRule="auto"/>
        <w:ind w:left="540" w:firstLine="900"/>
        <w:jc w:val="both"/>
        <w:rPr>
          <w:bCs/>
          <w:sz w:val="28"/>
          <w:szCs w:val="28"/>
        </w:rPr>
      </w:pPr>
      <w:r w:rsidRPr="00960171">
        <w:rPr>
          <w:rFonts w:eastAsia="TimesNewRomanPSMT"/>
          <w:sz w:val="28"/>
          <w:szCs w:val="28"/>
        </w:rPr>
        <w:t>Исходными данными для разработки настоящего раздела являются</w:t>
      </w:r>
      <w:r w:rsidRPr="00960171">
        <w:rPr>
          <w:bCs/>
          <w:sz w:val="28"/>
          <w:szCs w:val="28"/>
        </w:rPr>
        <w:t>:</w:t>
      </w:r>
    </w:p>
    <w:p w:rsidR="0013513E" w:rsidRPr="00832D71" w:rsidRDefault="0013513E" w:rsidP="00C37042">
      <w:pPr>
        <w:pStyle w:val="ae"/>
        <w:numPr>
          <w:ilvl w:val="0"/>
          <w:numId w:val="3"/>
        </w:numPr>
        <w:autoSpaceDE w:val="0"/>
        <w:autoSpaceDN w:val="0"/>
        <w:adjustRightInd w:val="0"/>
        <w:spacing w:line="360" w:lineRule="auto"/>
        <w:ind w:left="1890" w:hanging="450"/>
        <w:jc w:val="both"/>
        <w:rPr>
          <w:rFonts w:ascii="Times New Roman" w:eastAsia="TimesNewRomanPSMT" w:hAnsi="Times New Roman"/>
          <w:sz w:val="28"/>
          <w:szCs w:val="28"/>
        </w:rPr>
      </w:pPr>
      <w:r w:rsidRPr="00832D71">
        <w:rPr>
          <w:rFonts w:ascii="Times New Roman" w:eastAsia="TimesNewRomanPSMT" w:hAnsi="Times New Roman"/>
          <w:sz w:val="28"/>
          <w:szCs w:val="28"/>
        </w:rPr>
        <w:t>задания смежных разделов;</w:t>
      </w:r>
    </w:p>
    <w:p w:rsidR="0013513E" w:rsidRPr="00832D71" w:rsidRDefault="0013513E" w:rsidP="00C37042">
      <w:pPr>
        <w:pStyle w:val="ae"/>
        <w:numPr>
          <w:ilvl w:val="0"/>
          <w:numId w:val="3"/>
        </w:numPr>
        <w:autoSpaceDE w:val="0"/>
        <w:autoSpaceDN w:val="0"/>
        <w:adjustRightInd w:val="0"/>
        <w:spacing w:line="360" w:lineRule="auto"/>
        <w:ind w:left="1890" w:hanging="450"/>
        <w:jc w:val="both"/>
        <w:rPr>
          <w:rFonts w:ascii="Times New Roman" w:eastAsia="TimesNewRomanPSMT" w:hAnsi="Times New Roman"/>
          <w:sz w:val="28"/>
          <w:szCs w:val="28"/>
        </w:rPr>
      </w:pPr>
      <w:r w:rsidRPr="00832D71">
        <w:rPr>
          <w:rFonts w:ascii="Times New Roman" w:eastAsia="TimesNewRomanPSMT" w:hAnsi="Times New Roman"/>
          <w:sz w:val="28"/>
          <w:szCs w:val="28"/>
        </w:rPr>
        <w:t>техническое задание на разработку рабочей документации;</w:t>
      </w:r>
    </w:p>
    <w:p w:rsidR="0013513E" w:rsidRPr="00832D71" w:rsidRDefault="0013513E" w:rsidP="00C37042">
      <w:pPr>
        <w:pStyle w:val="ae"/>
        <w:numPr>
          <w:ilvl w:val="0"/>
          <w:numId w:val="3"/>
        </w:numPr>
        <w:autoSpaceDE w:val="0"/>
        <w:autoSpaceDN w:val="0"/>
        <w:adjustRightInd w:val="0"/>
        <w:spacing w:line="360" w:lineRule="auto"/>
        <w:ind w:left="1890" w:hanging="450"/>
        <w:jc w:val="both"/>
        <w:rPr>
          <w:rFonts w:ascii="Times New Roman" w:eastAsia="TimesNewRomanPSMT" w:hAnsi="Times New Roman"/>
          <w:sz w:val="28"/>
          <w:szCs w:val="28"/>
        </w:rPr>
      </w:pPr>
      <w:r w:rsidRPr="00832D71">
        <w:rPr>
          <w:rFonts w:ascii="Times New Roman" w:eastAsia="TimesNewRomanPSMT" w:hAnsi="Times New Roman"/>
          <w:sz w:val="28"/>
          <w:szCs w:val="28"/>
        </w:rPr>
        <w:t>архитектурно-строительные чертежи.</w:t>
      </w:r>
    </w:p>
    <w:p w:rsidR="00832D71" w:rsidRPr="00D02EEC" w:rsidRDefault="0013513E" w:rsidP="00832D71">
      <w:pPr>
        <w:spacing w:line="360" w:lineRule="auto"/>
        <w:ind w:left="540" w:firstLine="90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Количество </w:t>
      </w:r>
      <w:r w:rsidR="00E71B07">
        <w:rPr>
          <w:sz w:val="28"/>
          <w:szCs w:val="28"/>
        </w:rPr>
        <w:t>ярусов</w:t>
      </w:r>
      <w:r w:rsidRPr="00D02EEC">
        <w:rPr>
          <w:sz w:val="28"/>
          <w:szCs w:val="28"/>
        </w:rPr>
        <w:t xml:space="preserve"> здания </w:t>
      </w:r>
      <w:r w:rsidR="00E71B07">
        <w:rPr>
          <w:sz w:val="28"/>
          <w:szCs w:val="28"/>
        </w:rPr>
        <w:t>равно 4</w:t>
      </w:r>
      <w:r>
        <w:rPr>
          <w:sz w:val="28"/>
          <w:szCs w:val="28"/>
        </w:rPr>
        <w:t>-м</w:t>
      </w:r>
      <w:r w:rsidR="00271EA4">
        <w:rPr>
          <w:sz w:val="28"/>
          <w:szCs w:val="28"/>
        </w:rPr>
        <w:t>.</w:t>
      </w:r>
    </w:p>
    <w:p w:rsidR="004F08B7" w:rsidRDefault="004F08B7" w:rsidP="0013513E">
      <w:pPr>
        <w:spacing w:line="360" w:lineRule="auto"/>
        <w:ind w:left="540" w:firstLine="900"/>
        <w:jc w:val="both"/>
        <w:rPr>
          <w:sz w:val="28"/>
          <w:szCs w:val="28"/>
        </w:rPr>
      </w:pPr>
      <w:r w:rsidRPr="00D02EEC">
        <w:rPr>
          <w:sz w:val="28"/>
          <w:szCs w:val="28"/>
        </w:rPr>
        <w:t xml:space="preserve">На основании </w:t>
      </w:r>
      <w:r>
        <w:rPr>
          <w:sz w:val="28"/>
          <w:szCs w:val="28"/>
        </w:rPr>
        <w:t xml:space="preserve">п.7 табл. 2 </w:t>
      </w:r>
      <w:r w:rsidRPr="00D02EEC">
        <w:rPr>
          <w:sz w:val="28"/>
          <w:szCs w:val="28"/>
        </w:rPr>
        <w:t>С</w:t>
      </w:r>
      <w:r>
        <w:rPr>
          <w:sz w:val="28"/>
          <w:szCs w:val="28"/>
        </w:rPr>
        <w:t>П3.13130-2009</w:t>
      </w:r>
      <w:r w:rsidRPr="00D02EEC">
        <w:rPr>
          <w:sz w:val="28"/>
          <w:szCs w:val="28"/>
        </w:rPr>
        <w:t xml:space="preserve"> для </w:t>
      </w:r>
      <w:r>
        <w:rPr>
          <w:sz w:val="28"/>
          <w:szCs w:val="28"/>
        </w:rPr>
        <w:t>здания необходимо и достаточно построение системы оповещения и управления эвакуацией 2-го типа.</w:t>
      </w:r>
    </w:p>
    <w:p w:rsidR="0013513E" w:rsidRPr="00D02EEC" w:rsidRDefault="0013513E" w:rsidP="0013513E">
      <w:pPr>
        <w:spacing w:line="360" w:lineRule="auto"/>
        <w:ind w:left="540" w:firstLine="900"/>
        <w:jc w:val="both"/>
        <w:rPr>
          <w:sz w:val="28"/>
          <w:szCs w:val="28"/>
        </w:rPr>
      </w:pPr>
      <w:r w:rsidRPr="00D02EEC">
        <w:rPr>
          <w:sz w:val="28"/>
          <w:szCs w:val="28"/>
        </w:rPr>
        <w:t>Н</w:t>
      </w:r>
      <w:r>
        <w:rPr>
          <w:sz w:val="28"/>
          <w:szCs w:val="28"/>
        </w:rPr>
        <w:t>астоящий проект</w:t>
      </w:r>
      <w:r w:rsidRPr="00D02EEC">
        <w:rPr>
          <w:sz w:val="28"/>
          <w:szCs w:val="28"/>
        </w:rPr>
        <w:t xml:space="preserve"> выполнен на основании архитектурно-строительных чертежей, технологического задания, выданного «Заказчиком» и разработан в соответствии с нормативными документами:</w:t>
      </w:r>
    </w:p>
    <w:p w:rsidR="004F08B7" w:rsidRPr="008C7F76" w:rsidRDefault="004F08B7" w:rsidP="004F08B7">
      <w:pPr>
        <w:pStyle w:val="ae"/>
        <w:numPr>
          <w:ilvl w:val="0"/>
          <w:numId w:val="2"/>
        </w:numPr>
        <w:tabs>
          <w:tab w:val="num" w:pos="851"/>
        </w:tabs>
        <w:spacing w:line="360" w:lineRule="auto"/>
        <w:ind w:left="1890" w:hanging="450"/>
        <w:jc w:val="both"/>
        <w:rPr>
          <w:rFonts w:ascii="Times New Roman" w:hAnsi="Times New Roman"/>
          <w:sz w:val="28"/>
          <w:szCs w:val="28"/>
        </w:rPr>
      </w:pPr>
      <w:r w:rsidRPr="008C7F76">
        <w:rPr>
          <w:rFonts w:ascii="Times New Roman" w:hAnsi="Times New Roman"/>
          <w:sz w:val="28"/>
          <w:szCs w:val="28"/>
        </w:rPr>
        <w:t>«Правила устройства электроустановок» (ПУЭ), редакция 6 и 7 издания;</w:t>
      </w:r>
    </w:p>
    <w:p w:rsidR="004F08B7" w:rsidRPr="008C7F76" w:rsidRDefault="004F08B7" w:rsidP="004F08B7">
      <w:pPr>
        <w:pStyle w:val="ae"/>
        <w:numPr>
          <w:ilvl w:val="0"/>
          <w:numId w:val="2"/>
        </w:numPr>
        <w:tabs>
          <w:tab w:val="num" w:pos="851"/>
        </w:tabs>
        <w:spacing w:line="360" w:lineRule="auto"/>
        <w:ind w:left="1890" w:hanging="450"/>
        <w:jc w:val="both"/>
        <w:rPr>
          <w:rFonts w:ascii="Times New Roman" w:hAnsi="Times New Roman"/>
          <w:sz w:val="28"/>
          <w:szCs w:val="28"/>
        </w:rPr>
      </w:pPr>
      <w:proofErr w:type="spellStart"/>
      <w:r w:rsidRPr="008C7F76">
        <w:rPr>
          <w:rFonts w:ascii="Times New Roman" w:hAnsi="Times New Roman"/>
          <w:sz w:val="28"/>
          <w:szCs w:val="28"/>
        </w:rPr>
        <w:t>СНиП</w:t>
      </w:r>
      <w:proofErr w:type="spellEnd"/>
      <w:r w:rsidRPr="008C7F76">
        <w:rPr>
          <w:rFonts w:ascii="Times New Roman" w:hAnsi="Times New Roman"/>
          <w:sz w:val="28"/>
          <w:szCs w:val="28"/>
        </w:rPr>
        <w:t xml:space="preserve"> 21-01-97* «Пожарная безопасность зданий и сооружений»;</w:t>
      </w:r>
    </w:p>
    <w:p w:rsidR="004F08B7" w:rsidRDefault="004F08B7" w:rsidP="004F08B7">
      <w:pPr>
        <w:pStyle w:val="ae"/>
        <w:numPr>
          <w:ilvl w:val="0"/>
          <w:numId w:val="2"/>
        </w:numPr>
        <w:tabs>
          <w:tab w:val="num" w:pos="851"/>
        </w:tabs>
        <w:spacing w:line="360" w:lineRule="auto"/>
        <w:ind w:left="1890" w:hanging="450"/>
        <w:jc w:val="both"/>
        <w:rPr>
          <w:rFonts w:ascii="Times New Roman" w:hAnsi="Times New Roman"/>
          <w:sz w:val="28"/>
          <w:szCs w:val="28"/>
        </w:rPr>
      </w:pPr>
      <w:r w:rsidRPr="008C7F76">
        <w:rPr>
          <w:rFonts w:ascii="Times New Roman" w:hAnsi="Times New Roman"/>
          <w:sz w:val="28"/>
          <w:szCs w:val="28"/>
        </w:rPr>
        <w:t>СП 31-110-2003 «Проектирование и монтаж электроустановок жилых и общественных зданий»;</w:t>
      </w:r>
    </w:p>
    <w:p w:rsidR="004F08B7" w:rsidRPr="008C7F76" w:rsidRDefault="004F08B7" w:rsidP="004F08B7">
      <w:pPr>
        <w:pStyle w:val="ae"/>
        <w:numPr>
          <w:ilvl w:val="0"/>
          <w:numId w:val="2"/>
        </w:numPr>
        <w:tabs>
          <w:tab w:val="num" w:pos="851"/>
        </w:tabs>
        <w:spacing w:line="360" w:lineRule="auto"/>
        <w:ind w:left="1890" w:hanging="450"/>
        <w:jc w:val="both"/>
        <w:rPr>
          <w:rFonts w:ascii="Times New Roman" w:hAnsi="Times New Roman"/>
          <w:sz w:val="28"/>
          <w:szCs w:val="28"/>
        </w:rPr>
      </w:pPr>
      <w:r w:rsidRPr="008C7F76">
        <w:rPr>
          <w:rFonts w:ascii="Times New Roman" w:hAnsi="Times New Roman"/>
          <w:sz w:val="28"/>
          <w:szCs w:val="28"/>
        </w:rPr>
        <w:t>ВСН 60-89 «Устройства связи, сигнализации и диспетчеризации инженерного оборудования жилых и общественных зданий. Нормы проектирования»;</w:t>
      </w:r>
    </w:p>
    <w:p w:rsidR="004F08B7" w:rsidRDefault="004F08B7" w:rsidP="004F08B7">
      <w:pPr>
        <w:pStyle w:val="ae"/>
        <w:numPr>
          <w:ilvl w:val="0"/>
          <w:numId w:val="2"/>
        </w:numPr>
        <w:tabs>
          <w:tab w:val="num" w:pos="851"/>
        </w:tabs>
        <w:spacing w:line="360" w:lineRule="auto"/>
        <w:ind w:left="1890" w:hanging="45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СП</w:t>
      </w:r>
      <w:r w:rsidRPr="008C7F76">
        <w:rPr>
          <w:rFonts w:ascii="Times New Roman" w:hAnsi="Times New Roman"/>
          <w:sz w:val="28"/>
          <w:szCs w:val="28"/>
        </w:rPr>
        <w:t>3.13130.2009 «Система оповещения и управления эвакуацией людей при пожаре»;</w:t>
      </w:r>
    </w:p>
    <w:p w:rsidR="004F08B7" w:rsidRPr="008C7F76" w:rsidRDefault="004F08B7" w:rsidP="004F08B7">
      <w:pPr>
        <w:pStyle w:val="ae"/>
        <w:numPr>
          <w:ilvl w:val="0"/>
          <w:numId w:val="2"/>
        </w:numPr>
        <w:spacing w:line="360" w:lineRule="auto"/>
        <w:ind w:left="1890" w:hanging="45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СП5</w:t>
      </w:r>
      <w:r w:rsidRPr="008C7F76">
        <w:rPr>
          <w:rFonts w:ascii="Times New Roman" w:hAnsi="Times New Roman"/>
          <w:sz w:val="28"/>
          <w:szCs w:val="28"/>
        </w:rPr>
        <w:t>.13130.2009 «</w:t>
      </w:r>
      <w:r>
        <w:rPr>
          <w:rFonts w:ascii="Times New Roman" w:hAnsi="Times New Roman"/>
          <w:sz w:val="28"/>
          <w:szCs w:val="28"/>
        </w:rPr>
        <w:t>Установки пожарной сигнализации и пожаротушения автоматические</w:t>
      </w:r>
      <w:r w:rsidRPr="008C7F76">
        <w:rPr>
          <w:rFonts w:ascii="Times New Roman" w:hAnsi="Times New Roman"/>
          <w:sz w:val="28"/>
          <w:szCs w:val="28"/>
        </w:rPr>
        <w:t>»;</w:t>
      </w:r>
    </w:p>
    <w:p w:rsidR="004F08B7" w:rsidRPr="008C7F76" w:rsidRDefault="004F08B7" w:rsidP="004F08B7">
      <w:pPr>
        <w:pStyle w:val="ae"/>
        <w:numPr>
          <w:ilvl w:val="0"/>
          <w:numId w:val="2"/>
        </w:numPr>
        <w:spacing w:line="360" w:lineRule="auto"/>
        <w:ind w:left="1890" w:hanging="450"/>
        <w:jc w:val="both"/>
        <w:rPr>
          <w:rFonts w:ascii="Times New Roman" w:hAnsi="Times New Roman"/>
          <w:sz w:val="28"/>
          <w:szCs w:val="28"/>
        </w:rPr>
      </w:pPr>
      <w:proofErr w:type="spellStart"/>
      <w:r w:rsidRPr="008C7F76">
        <w:rPr>
          <w:rFonts w:ascii="Times New Roman" w:hAnsi="Times New Roman"/>
          <w:sz w:val="28"/>
          <w:szCs w:val="28"/>
        </w:rPr>
        <w:t>СНиП</w:t>
      </w:r>
      <w:proofErr w:type="spellEnd"/>
      <w:r w:rsidRPr="008C7F76">
        <w:rPr>
          <w:rFonts w:ascii="Times New Roman" w:hAnsi="Times New Roman"/>
          <w:sz w:val="28"/>
          <w:szCs w:val="28"/>
        </w:rPr>
        <w:t xml:space="preserve"> 21-01-97* «Пожарная безопасность зданий и сооружений»;</w:t>
      </w:r>
    </w:p>
    <w:p w:rsidR="004F08B7" w:rsidRPr="00832D71" w:rsidRDefault="004F08B7" w:rsidP="004F08B7">
      <w:pPr>
        <w:pStyle w:val="ae"/>
        <w:numPr>
          <w:ilvl w:val="0"/>
          <w:numId w:val="2"/>
        </w:numPr>
        <w:spacing w:line="360" w:lineRule="auto"/>
        <w:ind w:left="1890" w:hanging="450"/>
        <w:jc w:val="both"/>
        <w:rPr>
          <w:rFonts w:ascii="Times New Roman" w:hAnsi="Times New Roman"/>
          <w:sz w:val="28"/>
          <w:szCs w:val="28"/>
        </w:rPr>
      </w:pPr>
      <w:r w:rsidRPr="008C7F76">
        <w:rPr>
          <w:rFonts w:ascii="Times New Roman" w:hAnsi="Times New Roman"/>
          <w:sz w:val="28"/>
          <w:szCs w:val="28"/>
        </w:rPr>
        <w:t>другие нормативные документы, связанные с проектированием и строительством, утвержденные министерствами и ведомствами Российской Федерации, Государственного надзора.</w:t>
      </w:r>
    </w:p>
    <w:p w:rsidR="008C5BC6" w:rsidRPr="008C5BC6" w:rsidRDefault="008C5BC6" w:rsidP="008C5BC6">
      <w:pPr>
        <w:spacing w:line="360" w:lineRule="auto"/>
        <w:ind w:left="567" w:firstLine="851"/>
        <w:jc w:val="both"/>
        <w:rPr>
          <w:bCs/>
          <w:sz w:val="28"/>
          <w:szCs w:val="28"/>
        </w:rPr>
      </w:pPr>
    </w:p>
    <w:p w:rsidR="004F08B7" w:rsidRPr="00D02EEC" w:rsidRDefault="00271EA4" w:rsidP="004F08B7">
      <w:pPr>
        <w:spacing w:before="20" w:line="360" w:lineRule="auto"/>
        <w:ind w:left="540" w:firstLine="900"/>
        <w:jc w:val="center"/>
        <w:rPr>
          <w:b/>
          <w:sz w:val="28"/>
          <w:szCs w:val="28"/>
        </w:rPr>
      </w:pPr>
      <w:r w:rsidRPr="00DD5E7A">
        <w:rPr>
          <w:b/>
          <w:bCs/>
          <w:sz w:val="28"/>
          <w:szCs w:val="28"/>
        </w:rPr>
        <w:t xml:space="preserve">2. </w:t>
      </w:r>
      <w:r w:rsidR="004F08B7">
        <w:rPr>
          <w:b/>
          <w:sz w:val="28"/>
          <w:szCs w:val="28"/>
        </w:rPr>
        <w:t>ОПИСАНИЕ СИСТЕМЫ</w:t>
      </w:r>
      <w:r w:rsidR="004F08B7" w:rsidRPr="00D02EEC">
        <w:rPr>
          <w:b/>
          <w:sz w:val="28"/>
          <w:szCs w:val="28"/>
        </w:rPr>
        <w:t>.</w:t>
      </w:r>
    </w:p>
    <w:p w:rsidR="004F08B7" w:rsidRPr="00781620" w:rsidRDefault="004F08B7" w:rsidP="004F08B7">
      <w:pPr>
        <w:spacing w:line="360" w:lineRule="auto"/>
        <w:ind w:left="540" w:firstLine="900"/>
        <w:jc w:val="both"/>
        <w:rPr>
          <w:sz w:val="28"/>
          <w:szCs w:val="28"/>
        </w:rPr>
      </w:pPr>
      <w:r w:rsidRPr="00D02EEC">
        <w:rPr>
          <w:sz w:val="28"/>
          <w:szCs w:val="28"/>
        </w:rPr>
        <w:t xml:space="preserve"> </w:t>
      </w:r>
      <w:r w:rsidRPr="00781620">
        <w:rPr>
          <w:sz w:val="28"/>
          <w:szCs w:val="28"/>
        </w:rPr>
        <w:t>2 тип СОУЭ включает в себя способы оповещения:</w:t>
      </w:r>
    </w:p>
    <w:p w:rsidR="004F08B7" w:rsidRPr="00781620" w:rsidRDefault="004F08B7" w:rsidP="004F08B7">
      <w:pPr>
        <w:numPr>
          <w:ilvl w:val="0"/>
          <w:numId w:val="4"/>
        </w:numPr>
        <w:tabs>
          <w:tab w:val="left" w:pos="-360"/>
        </w:tabs>
        <w:suppressAutoHyphens/>
        <w:spacing w:line="360" w:lineRule="auto"/>
        <w:ind w:left="1890" w:hanging="450"/>
        <w:jc w:val="both"/>
        <w:rPr>
          <w:sz w:val="28"/>
          <w:szCs w:val="28"/>
        </w:rPr>
      </w:pPr>
      <w:proofErr w:type="gramStart"/>
      <w:r w:rsidRPr="00781620">
        <w:rPr>
          <w:sz w:val="28"/>
          <w:szCs w:val="28"/>
        </w:rPr>
        <w:t>звуковой</w:t>
      </w:r>
      <w:proofErr w:type="gramEnd"/>
      <w:r w:rsidRPr="00781620">
        <w:rPr>
          <w:sz w:val="28"/>
          <w:szCs w:val="28"/>
        </w:rPr>
        <w:t xml:space="preserve"> (передача специальных сигналов);</w:t>
      </w:r>
    </w:p>
    <w:p w:rsidR="004F08B7" w:rsidRPr="00781620" w:rsidRDefault="004F08B7" w:rsidP="004F08B7">
      <w:pPr>
        <w:numPr>
          <w:ilvl w:val="0"/>
          <w:numId w:val="4"/>
        </w:numPr>
        <w:tabs>
          <w:tab w:val="left" w:pos="-360"/>
        </w:tabs>
        <w:suppressAutoHyphens/>
        <w:spacing w:line="360" w:lineRule="auto"/>
        <w:ind w:left="1890" w:hanging="450"/>
        <w:jc w:val="both"/>
        <w:rPr>
          <w:sz w:val="28"/>
          <w:szCs w:val="28"/>
        </w:rPr>
      </w:pPr>
      <w:r w:rsidRPr="00781620">
        <w:rPr>
          <w:sz w:val="28"/>
          <w:szCs w:val="28"/>
        </w:rPr>
        <w:t>световые указатели направления эвакуации людей при пожаре (учтены в проекте ЭОМ).</w:t>
      </w:r>
    </w:p>
    <w:p w:rsidR="004F08B7" w:rsidRDefault="004F08B7" w:rsidP="004F08B7">
      <w:pPr>
        <w:autoSpaceDE w:val="0"/>
        <w:autoSpaceDN w:val="0"/>
        <w:adjustRightInd w:val="0"/>
        <w:spacing w:line="360" w:lineRule="auto"/>
        <w:ind w:left="540" w:firstLine="990"/>
        <w:jc w:val="both"/>
        <w:rPr>
          <w:sz w:val="28"/>
          <w:szCs w:val="28"/>
        </w:rPr>
      </w:pPr>
      <w:proofErr w:type="gramStart"/>
      <w:r w:rsidRPr="00781620">
        <w:rPr>
          <w:sz w:val="28"/>
          <w:szCs w:val="28"/>
        </w:rPr>
        <w:t>Проектируемая</w:t>
      </w:r>
      <w:proofErr w:type="gramEnd"/>
      <w:r w:rsidRPr="00781620">
        <w:rPr>
          <w:sz w:val="28"/>
          <w:szCs w:val="28"/>
        </w:rPr>
        <w:t xml:space="preserve"> СОУЭ строится на базе сирен</w:t>
      </w:r>
      <w:r>
        <w:rPr>
          <w:sz w:val="28"/>
          <w:szCs w:val="28"/>
        </w:rPr>
        <w:t xml:space="preserve"> АС-10</w:t>
      </w:r>
      <w:r w:rsidRPr="00781620">
        <w:rPr>
          <w:sz w:val="28"/>
          <w:szCs w:val="28"/>
        </w:rPr>
        <w:t xml:space="preserve"> подключаемых к источнику питания </w:t>
      </w:r>
      <w:r>
        <w:rPr>
          <w:sz w:val="28"/>
          <w:szCs w:val="28"/>
        </w:rPr>
        <w:t>при пожаре с помощью выходных реле модулей управления автоматической установки пожарной сигнализации типа</w:t>
      </w:r>
      <w:r w:rsidRPr="001239A8">
        <w:rPr>
          <w:sz w:val="28"/>
          <w:szCs w:val="28"/>
        </w:rPr>
        <w:t xml:space="preserve"> М201ЕM. Для </w:t>
      </w:r>
      <w:proofErr w:type="gramStart"/>
      <w:r w:rsidRPr="001239A8">
        <w:rPr>
          <w:sz w:val="28"/>
          <w:szCs w:val="28"/>
        </w:rPr>
        <w:t>контроля за</w:t>
      </w:r>
      <w:proofErr w:type="gramEnd"/>
      <w:r w:rsidRPr="001239A8">
        <w:rPr>
          <w:sz w:val="28"/>
          <w:szCs w:val="28"/>
        </w:rPr>
        <w:t xml:space="preserve"> </w:t>
      </w:r>
      <w:r>
        <w:rPr>
          <w:sz w:val="28"/>
          <w:szCs w:val="28"/>
        </w:rPr>
        <w:t>целостностью шлейфов оповещения используется адресный монитор</w:t>
      </w:r>
      <w:r w:rsidRPr="001239A8">
        <w:rPr>
          <w:sz w:val="28"/>
          <w:szCs w:val="28"/>
        </w:rPr>
        <w:t>ный модуль  М220Е.</w:t>
      </w:r>
    </w:p>
    <w:p w:rsidR="004F08B7" w:rsidRPr="00781620" w:rsidRDefault="004F08B7" w:rsidP="004F08B7">
      <w:pPr>
        <w:autoSpaceDE w:val="0"/>
        <w:autoSpaceDN w:val="0"/>
        <w:adjustRightInd w:val="0"/>
        <w:spacing w:line="360" w:lineRule="auto"/>
        <w:ind w:left="540" w:firstLine="900"/>
        <w:jc w:val="both"/>
        <w:rPr>
          <w:sz w:val="28"/>
          <w:szCs w:val="28"/>
        </w:rPr>
      </w:pPr>
      <w:r>
        <w:rPr>
          <w:sz w:val="28"/>
          <w:szCs w:val="28"/>
        </w:rPr>
        <w:t>Сирены установлены на стенах на высоте 2,0м в помещениях с возможным пребыванием людей.</w:t>
      </w:r>
    </w:p>
    <w:p w:rsidR="004F08B7" w:rsidRPr="00525214" w:rsidRDefault="004F08B7" w:rsidP="004F08B7">
      <w:pPr>
        <w:autoSpaceDE w:val="0"/>
        <w:autoSpaceDN w:val="0"/>
        <w:adjustRightInd w:val="0"/>
        <w:spacing w:line="360" w:lineRule="auto"/>
        <w:ind w:left="540" w:firstLine="900"/>
        <w:jc w:val="both"/>
        <w:rPr>
          <w:iCs/>
          <w:sz w:val="28"/>
          <w:szCs w:val="28"/>
        </w:rPr>
      </w:pPr>
      <w:r>
        <w:rPr>
          <w:iCs/>
          <w:sz w:val="28"/>
          <w:szCs w:val="28"/>
        </w:rPr>
        <w:t xml:space="preserve">Подключение шлейфа оповещения башни производится к ARK, </w:t>
      </w:r>
      <w:proofErr w:type="gramStart"/>
      <w:r>
        <w:rPr>
          <w:iCs/>
          <w:sz w:val="28"/>
          <w:szCs w:val="28"/>
        </w:rPr>
        <w:t>находящемуся</w:t>
      </w:r>
      <w:proofErr w:type="gramEnd"/>
      <w:r>
        <w:rPr>
          <w:iCs/>
          <w:sz w:val="28"/>
          <w:szCs w:val="28"/>
        </w:rPr>
        <w:t xml:space="preserve"> в корпусе</w:t>
      </w:r>
      <w:r w:rsidR="00227871">
        <w:rPr>
          <w:iCs/>
          <w:sz w:val="28"/>
          <w:szCs w:val="28"/>
        </w:rPr>
        <w:t xml:space="preserve"> у Никольских ворот</w:t>
      </w:r>
      <w:r w:rsidRPr="00525214">
        <w:rPr>
          <w:iCs/>
          <w:sz w:val="28"/>
          <w:szCs w:val="28"/>
        </w:rPr>
        <w:t>.</w:t>
      </w:r>
    </w:p>
    <w:p w:rsidR="004F08B7" w:rsidRPr="00781620" w:rsidRDefault="004F08B7" w:rsidP="004F08B7">
      <w:pPr>
        <w:spacing w:line="360" w:lineRule="auto"/>
        <w:ind w:left="540" w:right="9" w:firstLine="900"/>
        <w:jc w:val="both"/>
        <w:rPr>
          <w:bCs/>
          <w:sz w:val="28"/>
          <w:szCs w:val="28"/>
        </w:rPr>
      </w:pPr>
      <w:r w:rsidRPr="00781620">
        <w:rPr>
          <w:bCs/>
          <w:sz w:val="28"/>
          <w:szCs w:val="28"/>
        </w:rPr>
        <w:t xml:space="preserve">В проекте предусмотрено использование наиболее современного оборудования и материалов, обеспечивающие </w:t>
      </w:r>
      <w:r w:rsidRPr="00781620">
        <w:rPr>
          <w:bCs/>
          <w:sz w:val="28"/>
          <w:szCs w:val="28"/>
        </w:rPr>
        <w:lastRenderedPageBreak/>
        <w:t>повышенную эксплуатационную надежность, минимальные эксплуатационные затраты. Электротехническое оборудование и материалы должны быть сертифицированы и рекомендованы к применению в соответствии с действующими в РФ нормативными документами и Правилами.</w:t>
      </w:r>
    </w:p>
    <w:p w:rsidR="00E71B07" w:rsidRPr="00DD5E7A" w:rsidRDefault="00E71B07" w:rsidP="004F08B7">
      <w:pPr>
        <w:spacing w:line="360" w:lineRule="auto"/>
        <w:ind w:left="450" w:right="-6"/>
        <w:jc w:val="center"/>
        <w:rPr>
          <w:sz w:val="28"/>
          <w:szCs w:val="28"/>
          <w:lang w:eastAsia="en-US"/>
        </w:rPr>
      </w:pPr>
    </w:p>
    <w:p w:rsidR="00271EA4" w:rsidRPr="006B4D60" w:rsidRDefault="00271EA4" w:rsidP="004F08B7">
      <w:pPr>
        <w:autoSpaceDE w:val="0"/>
        <w:autoSpaceDN w:val="0"/>
        <w:adjustRightInd w:val="0"/>
        <w:spacing w:line="360" w:lineRule="auto"/>
        <w:ind w:left="540" w:right="-6" w:firstLine="900"/>
        <w:jc w:val="center"/>
        <w:rPr>
          <w:b/>
          <w:bCs/>
          <w:sz w:val="28"/>
          <w:szCs w:val="28"/>
        </w:rPr>
      </w:pPr>
      <w:r w:rsidRPr="00DD5E7A">
        <w:rPr>
          <w:b/>
          <w:sz w:val="28"/>
          <w:szCs w:val="28"/>
          <w:lang w:eastAsia="en-US"/>
        </w:rPr>
        <w:t xml:space="preserve">3. </w:t>
      </w:r>
      <w:r w:rsidRPr="006B4D60">
        <w:rPr>
          <w:b/>
          <w:bCs/>
          <w:sz w:val="28"/>
          <w:szCs w:val="28"/>
        </w:rPr>
        <w:t>УКАЗАНИЯ ПО МОНТАЖУ.</w:t>
      </w:r>
    </w:p>
    <w:p w:rsidR="00271EA4" w:rsidRPr="00781620" w:rsidRDefault="00271EA4" w:rsidP="00271EA4">
      <w:pPr>
        <w:autoSpaceDE w:val="0"/>
        <w:autoSpaceDN w:val="0"/>
        <w:adjustRightInd w:val="0"/>
        <w:spacing w:before="60" w:line="360" w:lineRule="auto"/>
        <w:ind w:left="540" w:right="9" w:firstLine="900"/>
        <w:jc w:val="both"/>
        <w:rPr>
          <w:iCs/>
          <w:sz w:val="28"/>
          <w:szCs w:val="28"/>
          <w:lang w:eastAsia="en-US"/>
        </w:rPr>
      </w:pPr>
      <w:r w:rsidRPr="00781620">
        <w:rPr>
          <w:iCs/>
          <w:sz w:val="28"/>
          <w:szCs w:val="28"/>
          <w:lang w:eastAsia="en-US"/>
        </w:rPr>
        <w:t xml:space="preserve">Указанные в рабочих чертежах проекта направления кабельных трасс, привязка их к технологическим осям и комплектным устройствам, места </w:t>
      </w:r>
      <w:r w:rsidR="001C6B25">
        <w:rPr>
          <w:iCs/>
          <w:sz w:val="28"/>
          <w:szCs w:val="28"/>
          <w:lang w:eastAsia="en-US"/>
        </w:rPr>
        <w:t>установки оборудования</w:t>
      </w:r>
      <w:r w:rsidRPr="00781620">
        <w:rPr>
          <w:iCs/>
          <w:sz w:val="28"/>
          <w:szCs w:val="28"/>
          <w:lang w:eastAsia="en-US"/>
        </w:rPr>
        <w:t xml:space="preserve"> и выходов труб к оборудованию уточняются на месте.</w:t>
      </w:r>
    </w:p>
    <w:p w:rsidR="00271EA4" w:rsidRPr="00781620" w:rsidRDefault="00271EA4" w:rsidP="00271EA4">
      <w:pPr>
        <w:autoSpaceDE w:val="0"/>
        <w:autoSpaceDN w:val="0"/>
        <w:adjustRightInd w:val="0"/>
        <w:spacing w:line="360" w:lineRule="auto"/>
        <w:ind w:left="540" w:right="9" w:firstLine="900"/>
        <w:jc w:val="both"/>
        <w:rPr>
          <w:sz w:val="28"/>
          <w:szCs w:val="28"/>
        </w:rPr>
      </w:pPr>
      <w:r w:rsidRPr="00781620">
        <w:rPr>
          <w:sz w:val="28"/>
          <w:szCs w:val="28"/>
        </w:rPr>
        <w:t>Кабельные линии должны быть снабжены бирками в начале, конце линии, при проходе стен с обеих сторон, на поворотах кабеля. На бирках должны быть указаны марка кабеля, сечение, наименование линии.</w:t>
      </w:r>
    </w:p>
    <w:p w:rsidR="00DF15DA" w:rsidRPr="00F7231E" w:rsidRDefault="00271EA4" w:rsidP="00F7231E">
      <w:pPr>
        <w:autoSpaceDE w:val="0"/>
        <w:autoSpaceDN w:val="0"/>
        <w:adjustRightInd w:val="0"/>
        <w:spacing w:before="60" w:line="360" w:lineRule="auto"/>
        <w:ind w:left="540" w:right="9" w:firstLine="900"/>
        <w:jc w:val="both"/>
        <w:rPr>
          <w:b/>
          <w:bCs/>
          <w:sz w:val="28"/>
          <w:szCs w:val="28"/>
        </w:rPr>
      </w:pPr>
      <w:r w:rsidRPr="00781620">
        <w:rPr>
          <w:iCs/>
          <w:sz w:val="28"/>
          <w:szCs w:val="28"/>
          <w:lang w:eastAsia="en-US"/>
        </w:rPr>
        <w:t>Нарезку кабелей производить после контрольного промера трасс прокладки с учетом запаса на разделку концов кабелей.</w:t>
      </w:r>
    </w:p>
    <w:p w:rsidR="00271EA4" w:rsidRPr="00781620" w:rsidRDefault="00271EA4" w:rsidP="00271EA4">
      <w:pPr>
        <w:autoSpaceDE w:val="0"/>
        <w:autoSpaceDN w:val="0"/>
        <w:adjustRightInd w:val="0"/>
        <w:spacing w:before="60" w:line="360" w:lineRule="auto"/>
        <w:ind w:left="540" w:right="9" w:firstLine="900"/>
        <w:jc w:val="both"/>
        <w:rPr>
          <w:iCs/>
          <w:sz w:val="28"/>
          <w:szCs w:val="28"/>
          <w:lang w:eastAsia="en-US"/>
        </w:rPr>
      </w:pPr>
      <w:r w:rsidRPr="00781620">
        <w:rPr>
          <w:iCs/>
          <w:sz w:val="28"/>
          <w:szCs w:val="28"/>
          <w:lang w:eastAsia="en-US"/>
        </w:rPr>
        <w:t>Разделку и монтаж кабелей производить согласно правилам производства работ и в соответствии с "Отраслевыми строительно-технологическими нормами (ОСТН-600-93)".</w:t>
      </w:r>
    </w:p>
    <w:p w:rsidR="00271EA4" w:rsidRPr="00781620" w:rsidRDefault="00271EA4" w:rsidP="00271EA4">
      <w:pPr>
        <w:autoSpaceDE w:val="0"/>
        <w:autoSpaceDN w:val="0"/>
        <w:adjustRightInd w:val="0"/>
        <w:spacing w:before="60" w:line="360" w:lineRule="auto"/>
        <w:ind w:left="540" w:right="9" w:firstLine="900"/>
        <w:jc w:val="both"/>
        <w:rPr>
          <w:iCs/>
          <w:sz w:val="28"/>
          <w:szCs w:val="28"/>
          <w:lang w:eastAsia="en-US"/>
        </w:rPr>
      </w:pPr>
      <w:r w:rsidRPr="00781620">
        <w:rPr>
          <w:iCs/>
          <w:sz w:val="28"/>
          <w:szCs w:val="28"/>
          <w:lang w:eastAsia="en-US"/>
        </w:rPr>
        <w:t>Отступления в ходе монтажных работ от проектной документации должны согласовываться с Заказчиком и проектной организацией-разработчиком проекта.</w:t>
      </w:r>
    </w:p>
    <w:p w:rsidR="00271EA4" w:rsidRDefault="00271EA4" w:rsidP="00271EA4">
      <w:pPr>
        <w:autoSpaceDE w:val="0"/>
        <w:autoSpaceDN w:val="0"/>
        <w:adjustRightInd w:val="0"/>
        <w:spacing w:before="60" w:line="360" w:lineRule="auto"/>
        <w:ind w:left="540" w:right="9" w:firstLine="900"/>
        <w:jc w:val="both"/>
        <w:rPr>
          <w:iCs/>
          <w:sz w:val="28"/>
          <w:szCs w:val="28"/>
          <w:lang w:eastAsia="en-US"/>
        </w:rPr>
      </w:pPr>
      <w:r w:rsidRPr="00781620">
        <w:rPr>
          <w:iCs/>
          <w:sz w:val="28"/>
          <w:szCs w:val="28"/>
          <w:lang w:eastAsia="en-US"/>
        </w:rPr>
        <w:t xml:space="preserve">Не допускается производить замену оборудования и материалов </w:t>
      </w:r>
      <w:proofErr w:type="gramStart"/>
      <w:r w:rsidRPr="00781620">
        <w:rPr>
          <w:iCs/>
          <w:sz w:val="28"/>
          <w:szCs w:val="28"/>
          <w:lang w:eastAsia="en-US"/>
        </w:rPr>
        <w:t>на</w:t>
      </w:r>
      <w:proofErr w:type="gramEnd"/>
      <w:r w:rsidRPr="00781620">
        <w:rPr>
          <w:iCs/>
          <w:sz w:val="28"/>
          <w:szCs w:val="28"/>
          <w:lang w:eastAsia="en-US"/>
        </w:rPr>
        <w:t xml:space="preserve"> аналогичные без согласования с Заказчиком и проектной организацией-разработчиком проекта. Не допускается устанавливать оборудование с обнаруженными дефектами.</w:t>
      </w:r>
    </w:p>
    <w:p w:rsidR="008E1479" w:rsidRPr="00781620" w:rsidRDefault="008E1479" w:rsidP="00271EA4">
      <w:pPr>
        <w:autoSpaceDE w:val="0"/>
        <w:autoSpaceDN w:val="0"/>
        <w:adjustRightInd w:val="0"/>
        <w:spacing w:before="60" w:line="360" w:lineRule="auto"/>
        <w:ind w:left="540" w:right="9" w:firstLine="900"/>
        <w:jc w:val="both"/>
        <w:rPr>
          <w:iCs/>
          <w:sz w:val="28"/>
          <w:szCs w:val="28"/>
          <w:lang w:eastAsia="en-US"/>
        </w:rPr>
      </w:pPr>
    </w:p>
    <w:p w:rsidR="00271EA4" w:rsidRPr="00781620" w:rsidRDefault="000B7743" w:rsidP="00271EA4">
      <w:pPr>
        <w:autoSpaceDE w:val="0"/>
        <w:autoSpaceDN w:val="0"/>
        <w:adjustRightInd w:val="0"/>
        <w:spacing w:before="60" w:line="360" w:lineRule="auto"/>
        <w:ind w:left="540" w:right="14" w:firstLine="900"/>
        <w:jc w:val="center"/>
        <w:rPr>
          <w:b/>
          <w:iCs/>
          <w:sz w:val="28"/>
          <w:szCs w:val="28"/>
          <w:lang w:eastAsia="en-US"/>
        </w:rPr>
      </w:pPr>
      <w:r>
        <w:rPr>
          <w:b/>
          <w:iCs/>
          <w:sz w:val="28"/>
          <w:szCs w:val="28"/>
          <w:lang w:eastAsia="en-US"/>
        </w:rPr>
        <w:lastRenderedPageBreak/>
        <w:t>4</w:t>
      </w:r>
      <w:r w:rsidR="00271EA4" w:rsidRPr="00781620">
        <w:rPr>
          <w:b/>
          <w:iCs/>
          <w:sz w:val="28"/>
          <w:szCs w:val="28"/>
          <w:lang w:eastAsia="en-US"/>
        </w:rPr>
        <w:t>. М</w:t>
      </w:r>
      <w:r w:rsidR="00271EA4">
        <w:rPr>
          <w:b/>
          <w:iCs/>
          <w:sz w:val="28"/>
          <w:szCs w:val="28"/>
          <w:lang w:eastAsia="en-US"/>
        </w:rPr>
        <w:t>ЕРОПРИЯТИЯ ПО ОХРАНЕ ТРУДА И ТЕХНИКЕ БЕЗОПАСНОСТИ</w:t>
      </w:r>
      <w:r w:rsidR="00271EA4" w:rsidRPr="00781620">
        <w:rPr>
          <w:b/>
          <w:iCs/>
          <w:sz w:val="28"/>
          <w:szCs w:val="28"/>
          <w:lang w:eastAsia="en-US"/>
        </w:rPr>
        <w:t>.</w:t>
      </w:r>
    </w:p>
    <w:p w:rsidR="00271EA4" w:rsidRPr="00781620" w:rsidRDefault="00271EA4" w:rsidP="00271EA4">
      <w:pPr>
        <w:autoSpaceDE w:val="0"/>
        <w:autoSpaceDN w:val="0"/>
        <w:adjustRightInd w:val="0"/>
        <w:spacing w:before="60" w:line="360" w:lineRule="auto"/>
        <w:ind w:left="540" w:right="9" w:firstLine="900"/>
        <w:jc w:val="both"/>
        <w:rPr>
          <w:iCs/>
          <w:sz w:val="28"/>
          <w:szCs w:val="28"/>
          <w:lang w:eastAsia="en-US"/>
        </w:rPr>
      </w:pPr>
      <w:r w:rsidRPr="00781620">
        <w:rPr>
          <w:iCs/>
          <w:sz w:val="28"/>
          <w:szCs w:val="28"/>
          <w:lang w:eastAsia="en-US"/>
        </w:rPr>
        <w:t>В качестве мероприятий по технике безопасности предусматривается принятие основных проектных решений в соответствии с требованиями ПУЭ и ВСН 604-</w:t>
      </w:r>
      <w:r w:rsidRPr="00781620">
        <w:rPr>
          <w:iCs/>
          <w:sz w:val="28"/>
          <w:szCs w:val="28"/>
          <w:lang w:val="en-US" w:eastAsia="en-US"/>
        </w:rPr>
        <w:t>III</w:t>
      </w:r>
      <w:r w:rsidRPr="00781620">
        <w:rPr>
          <w:iCs/>
          <w:sz w:val="28"/>
          <w:szCs w:val="28"/>
          <w:lang w:eastAsia="en-US"/>
        </w:rPr>
        <w:t>-87.</w:t>
      </w:r>
    </w:p>
    <w:p w:rsidR="00271EA4" w:rsidRPr="00781620" w:rsidRDefault="00271EA4" w:rsidP="00271EA4">
      <w:pPr>
        <w:autoSpaceDE w:val="0"/>
        <w:autoSpaceDN w:val="0"/>
        <w:adjustRightInd w:val="0"/>
        <w:spacing w:before="60" w:line="360" w:lineRule="auto"/>
        <w:ind w:left="540" w:right="9" w:firstLine="900"/>
        <w:jc w:val="both"/>
        <w:rPr>
          <w:iCs/>
          <w:sz w:val="28"/>
          <w:szCs w:val="28"/>
          <w:lang w:eastAsia="en-US"/>
        </w:rPr>
      </w:pPr>
      <w:r w:rsidRPr="00781620">
        <w:rPr>
          <w:iCs/>
          <w:sz w:val="28"/>
          <w:szCs w:val="28"/>
          <w:lang w:eastAsia="en-US"/>
        </w:rPr>
        <w:t xml:space="preserve">Охрана труда обеспечивается проектируемыми системами освещения рабочих мест согласно санитарным нормам и системой вентиляции и кондиционирования, </w:t>
      </w:r>
      <w:proofErr w:type="gramStart"/>
      <w:r w:rsidRPr="00781620">
        <w:rPr>
          <w:iCs/>
          <w:sz w:val="28"/>
          <w:szCs w:val="28"/>
          <w:lang w:eastAsia="en-US"/>
        </w:rPr>
        <w:t>контроль за</w:t>
      </w:r>
      <w:proofErr w:type="gramEnd"/>
      <w:r w:rsidRPr="00781620">
        <w:rPr>
          <w:iCs/>
          <w:sz w:val="28"/>
          <w:szCs w:val="28"/>
          <w:lang w:eastAsia="en-US"/>
        </w:rPr>
        <w:t xml:space="preserve"> микроклиматом внутри шкафов осуществляется при помощи термометров.</w:t>
      </w:r>
    </w:p>
    <w:p w:rsidR="00271EA4" w:rsidRPr="00781620" w:rsidRDefault="00271EA4" w:rsidP="00271EA4">
      <w:pPr>
        <w:autoSpaceDE w:val="0"/>
        <w:autoSpaceDN w:val="0"/>
        <w:adjustRightInd w:val="0"/>
        <w:spacing w:before="60" w:line="360" w:lineRule="auto"/>
        <w:ind w:left="540" w:right="9" w:firstLine="900"/>
        <w:jc w:val="both"/>
        <w:rPr>
          <w:iCs/>
          <w:sz w:val="28"/>
          <w:szCs w:val="28"/>
          <w:lang w:eastAsia="en-US"/>
        </w:rPr>
      </w:pPr>
      <w:r w:rsidRPr="00781620">
        <w:rPr>
          <w:iCs/>
          <w:sz w:val="28"/>
          <w:szCs w:val="28"/>
          <w:lang w:eastAsia="en-US"/>
        </w:rPr>
        <w:t>Шумы от оборудования не превышают допустимых норм.</w:t>
      </w:r>
    </w:p>
    <w:p w:rsidR="00271EA4" w:rsidRPr="00781620" w:rsidRDefault="00271EA4" w:rsidP="00271EA4">
      <w:pPr>
        <w:autoSpaceDE w:val="0"/>
        <w:autoSpaceDN w:val="0"/>
        <w:adjustRightInd w:val="0"/>
        <w:spacing w:before="60" w:line="360" w:lineRule="auto"/>
        <w:ind w:left="540" w:right="9" w:firstLine="900"/>
        <w:jc w:val="both"/>
        <w:rPr>
          <w:iCs/>
          <w:sz w:val="28"/>
          <w:szCs w:val="28"/>
          <w:lang w:eastAsia="en-US"/>
        </w:rPr>
      </w:pPr>
      <w:r w:rsidRPr="00781620">
        <w:rPr>
          <w:iCs/>
          <w:sz w:val="28"/>
          <w:szCs w:val="28"/>
          <w:lang w:eastAsia="en-US"/>
        </w:rPr>
        <w:t>Все оборудование имеет соответствующие сертификаты для использования в офисных и производственных помещениях на территории РФ.</w:t>
      </w:r>
    </w:p>
    <w:p w:rsidR="00407D6C" w:rsidRPr="00832D71" w:rsidRDefault="00271EA4" w:rsidP="00271EA4">
      <w:pPr>
        <w:autoSpaceDE w:val="0"/>
        <w:autoSpaceDN w:val="0"/>
        <w:adjustRightInd w:val="0"/>
        <w:spacing w:before="60" w:line="360" w:lineRule="auto"/>
        <w:ind w:left="540" w:right="9" w:firstLine="900"/>
        <w:jc w:val="both"/>
        <w:rPr>
          <w:iCs/>
          <w:sz w:val="28"/>
          <w:szCs w:val="28"/>
          <w:lang w:eastAsia="en-US"/>
        </w:rPr>
      </w:pPr>
      <w:r w:rsidRPr="00781620">
        <w:rPr>
          <w:iCs/>
          <w:sz w:val="28"/>
          <w:szCs w:val="28"/>
          <w:lang w:eastAsia="en-US"/>
        </w:rPr>
        <w:t>Эксплуатация оборудования должна осуществляться персоналом Заказчика, прошедшим обучение и изучившим техническую и эксплуатационную документацию на систему в целом и ее отдельные компоненты.</w:t>
      </w:r>
    </w:p>
    <w:sectPr w:rsidR="00407D6C" w:rsidRPr="00832D71" w:rsidSect="005C29B0">
      <w:headerReference w:type="default" r:id="rId15"/>
      <w:footerReference w:type="default" r:id="rId16"/>
      <w:headerReference w:type="first" r:id="rId17"/>
      <w:footerReference w:type="first" r:id="rId18"/>
      <w:pgSz w:w="11906" w:h="16838"/>
      <w:pgMar w:top="1134" w:right="1416" w:bottom="1627" w:left="1701" w:header="709" w:footer="709" w:gutter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905D99" w:rsidRDefault="00905D99">
      <w:r>
        <w:separator/>
      </w:r>
    </w:p>
  </w:endnote>
  <w:endnote w:type="continuationSeparator" w:id="0">
    <w:p w:rsidR="00905D99" w:rsidRDefault="00905D99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NewRomanPSMT">
    <w:altName w:val="MS Mincho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  <w:font w:name="ISOCPEUR">
    <w:panose1 w:val="020B0604020202020204"/>
    <w:charset w:val="CC"/>
    <w:family w:val="swiss"/>
    <w:pitch w:val="variable"/>
    <w:sig w:usb0="00000287" w:usb1="00000000" w:usb2="00000000" w:usb3="00000000" w:csb0="000000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25214" w:rsidRPr="00B36774" w:rsidRDefault="00F23C88" w:rsidP="00B36774">
    <w:pPr>
      <w:pStyle w:val="PamkaSmall"/>
      <w:rPr>
        <w:rFonts w:ascii="ISOCPEUR" w:hAnsi="ISOCPEUR"/>
        <w:sz w:val="20"/>
      </w:rPr>
    </w:pPr>
    <w:r>
      <w:rPr>
        <w:rFonts w:ascii="ISOCPEUR" w:hAnsi="ISOCPEUR"/>
        <w:noProof/>
        <w:sz w:val="20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Text Box 172" o:spid="_x0000_s22583" type="#_x0000_t202" style="position:absolute;margin-left:178.75pt;margin-top:-18.65pt;width:277.7pt;height:42.2pt;z-index:25168435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" filled="f" stroked="f">
          <v:textbox style="mso-next-textbox:#Text Box 172" inset="0,0,0,0">
            <w:txbxContent>
              <w:p w:rsidR="00DF15DA" w:rsidRPr="008C5BC6" w:rsidRDefault="00DF15DA" w:rsidP="00DF15DA">
                <w:pPr>
                  <w:autoSpaceDE w:val="0"/>
                  <w:autoSpaceDN w:val="0"/>
                  <w:adjustRightInd w:val="0"/>
                  <w:rPr>
                    <w:sz w:val="18"/>
                    <w:szCs w:val="18"/>
                  </w:rPr>
                </w:pPr>
                <w:r>
                  <w:rPr>
                    <w:sz w:val="18"/>
                    <w:szCs w:val="18"/>
                  </w:rPr>
                  <w:t xml:space="preserve">Адрес: </w:t>
                </w:r>
                <w:r w:rsidRPr="008C5BC6">
                  <w:rPr>
                    <w:sz w:val="18"/>
                    <w:szCs w:val="18"/>
                  </w:rPr>
                  <w:t>Архангельская обл., Приморский р-н, п. Соловецкий.</w:t>
                </w:r>
              </w:p>
              <w:p w:rsidR="00DF15DA" w:rsidRDefault="00DF15DA" w:rsidP="00DF15DA">
                <w:pPr>
                  <w:rPr>
                    <w:sz w:val="18"/>
                    <w:szCs w:val="18"/>
                  </w:rPr>
                </w:pPr>
                <w:r>
                  <w:rPr>
                    <w:sz w:val="18"/>
                    <w:szCs w:val="18"/>
                  </w:rPr>
                  <w:t xml:space="preserve">Архитектурный ансамбль Соловецкого монастыря. </w:t>
                </w:r>
                <w:r w:rsidR="00227871">
                  <w:rPr>
                    <w:sz w:val="18"/>
                    <w:szCs w:val="18"/>
                  </w:rPr>
                  <w:t>Никольск</w:t>
                </w:r>
                <w:r w:rsidRPr="00DF15DA">
                  <w:rPr>
                    <w:sz w:val="18"/>
                    <w:szCs w:val="18"/>
                  </w:rPr>
                  <w:t>ая башня</w:t>
                </w:r>
                <w:r w:rsidRPr="008C5BC6">
                  <w:rPr>
                    <w:sz w:val="18"/>
                    <w:szCs w:val="18"/>
                  </w:rPr>
                  <w:t>.</w:t>
                </w:r>
              </w:p>
              <w:p w:rsidR="00525214" w:rsidRPr="00ED17AC" w:rsidRDefault="004119C1" w:rsidP="004119C1">
                <w:pPr>
                  <w:rPr>
                    <w:sz w:val="22"/>
                    <w:szCs w:val="22"/>
                  </w:rPr>
                </w:pPr>
                <w:r w:rsidRPr="00AE73A5">
                  <w:rPr>
                    <w:sz w:val="18"/>
                    <w:szCs w:val="18"/>
                  </w:rPr>
                  <w:t>Система оповещения и управления эвакуацией людей при пожаре.</w:t>
                </w:r>
                <w:r>
                  <w:rPr>
                    <w:sz w:val="18"/>
                    <w:szCs w:val="18"/>
                  </w:rPr>
                  <w:t xml:space="preserve"> </w:t>
                </w:r>
                <w:r w:rsidRPr="008C5BC6">
                  <w:rPr>
                    <w:sz w:val="20"/>
                    <w:szCs w:val="20"/>
                  </w:rPr>
                  <w:t>Общие данные.</w:t>
                </w:r>
              </w:p>
            </w:txbxContent>
          </v:textbox>
        </v:shape>
      </w:pict>
    </w:r>
    <w:r>
      <w:rPr>
        <w:rFonts w:ascii="ISOCPEUR" w:hAnsi="ISOCPEUR"/>
        <w:noProof/>
        <w:sz w:val="20"/>
      </w:rPr>
      <w:pict>
        <v:rect id="Rectangle 151" o:spid="_x0000_s22582" style="position:absolute;margin-left:74.8pt;margin-top:10.55pt;width:27.9pt;height:13pt;z-index:25166284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" stroked="f" strokeweight=".5pt">
          <v:textbox style="mso-next-textbox:#Rectangle 151" inset="1pt,1pt,1pt,1pt">
            <w:txbxContent>
              <w:p w:rsidR="00525214" w:rsidRPr="00ED17AC" w:rsidRDefault="00525214" w:rsidP="002E1998">
                <w:pPr>
                  <w:pStyle w:val="PamkaSmall"/>
                  <w:jc w:val="center"/>
                  <w:rPr>
                    <w:rFonts w:ascii="Times New Roman" w:hAnsi="Times New Roman"/>
                    <w:i w:val="0"/>
                    <w:sz w:val="20"/>
                    <w:szCs w:val="18"/>
                  </w:rPr>
                </w:pPr>
                <w:r w:rsidRPr="00AD1AF9">
                  <w:rPr>
                    <w:rFonts w:ascii="Times New Roman" w:hAnsi="Times New Roman"/>
                    <w:i w:val="0"/>
                    <w:sz w:val="20"/>
                  </w:rPr>
                  <w:t>№док</w:t>
                </w:r>
                <w:r w:rsidRPr="00ED17AC">
                  <w:rPr>
                    <w:rFonts w:ascii="Times New Roman" w:hAnsi="Times New Roman"/>
                    <w:i w:val="0"/>
                    <w:sz w:val="20"/>
                    <w:szCs w:val="18"/>
                  </w:rPr>
                  <w:t>.</w:t>
                </w:r>
              </w:p>
            </w:txbxContent>
          </v:textbox>
        </v:rect>
      </w:pict>
    </w:r>
    <w:r>
      <w:rPr>
        <w:rFonts w:ascii="ISOCPEUR" w:hAnsi="ISOCPEUR"/>
        <w:noProof/>
        <w:sz w:val="20"/>
      </w:rPr>
      <w:pict>
        <v:rect id="Rectangle 159" o:spid="_x0000_s22581" style="position:absolute;margin-left:17.35pt;margin-top:9.5pt;width:26.85pt;height:14.05pt;z-index:25167104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" stroked="f" strokeweight=".5pt">
          <v:textbox style="mso-next-textbox:#Rectangle 159" inset="0,1pt,0,1pt">
            <w:txbxContent>
              <w:p w:rsidR="00525214" w:rsidRDefault="00525214">
                <w:pPr>
                  <w:pStyle w:val="PamkaSmall"/>
                </w:pPr>
                <w:proofErr w:type="spellStart"/>
                <w:r w:rsidRPr="00407D6C">
                  <w:rPr>
                    <w:rFonts w:ascii="Times New Roman" w:hAnsi="Times New Roman"/>
                    <w:i w:val="0"/>
                    <w:sz w:val="20"/>
                  </w:rPr>
                  <w:t>Кол</w:t>
                </w:r>
                <w:proofErr w:type="gramStart"/>
                <w:r w:rsidRPr="00407D6C">
                  <w:rPr>
                    <w:rFonts w:ascii="Times New Roman" w:hAnsi="Times New Roman"/>
                    <w:i w:val="0"/>
                    <w:sz w:val="20"/>
                  </w:rPr>
                  <w:t>.у</w:t>
                </w:r>
                <w:proofErr w:type="gramEnd"/>
                <w:r w:rsidRPr="00407D6C">
                  <w:rPr>
                    <w:rFonts w:ascii="Times New Roman" w:hAnsi="Times New Roman"/>
                    <w:i w:val="0"/>
                    <w:sz w:val="20"/>
                  </w:rPr>
                  <w:t>ч</w:t>
                </w:r>
                <w:proofErr w:type="spellEnd"/>
                <w:r>
                  <w:t>.</w:t>
                </w:r>
              </w:p>
            </w:txbxContent>
          </v:textbox>
        </v:rect>
      </w:pict>
    </w:r>
    <w:r>
      <w:rPr>
        <w:rFonts w:ascii="ISOCPEUR" w:hAnsi="ISOCPEUR"/>
        <w:noProof/>
        <w:sz w:val="20"/>
      </w:rPr>
      <w:pict>
        <v:rect id="Rectangle 143" o:spid="_x0000_s22580" style="position:absolute;margin-left:-43.95pt;margin-top:-132.2pt;width:10.95pt;height:77.4pt;z-index:25165465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" stroked="f" strokeweight=".5pt">
          <v:textbox style="layout-flow:vertical;mso-layout-flow-alt:bottom-to-top;mso-next-textbox:#Rectangle 143" inset="0,0,0,0">
            <w:txbxContent>
              <w:p w:rsidR="00525214" w:rsidRPr="004630B4" w:rsidRDefault="00525214" w:rsidP="000C502F">
                <w:pPr>
                  <w:pStyle w:val="PamkaSmall"/>
                  <w:rPr>
                    <w:rFonts w:ascii="Times New Roman" w:hAnsi="Times New Roman"/>
                    <w:i w:val="0"/>
                    <w:sz w:val="20"/>
                  </w:rPr>
                </w:pPr>
                <w:r w:rsidRPr="004630B4">
                  <w:rPr>
                    <w:rFonts w:ascii="Times New Roman" w:hAnsi="Times New Roman"/>
                    <w:i w:val="0"/>
                    <w:sz w:val="20"/>
                  </w:rPr>
                  <w:t>Подпись и Дата</w:t>
                </w:r>
              </w:p>
            </w:txbxContent>
          </v:textbox>
        </v:rect>
      </w:pict>
    </w:r>
    <w:r>
      <w:rPr>
        <w:rFonts w:ascii="ISOCPEUR" w:hAnsi="ISOCPEUR"/>
        <w:noProof/>
        <w:sz w:val="20"/>
      </w:rPr>
      <w:pict>
        <v:rect id="Rectangle 142" o:spid="_x0000_s22579" style="position:absolute;margin-left:-44.1pt;margin-top:-216.95pt;width:10.45pt;height:71.45pt;z-index:25165363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" stroked="f" strokeweight=".5pt">
          <v:textbox style="layout-flow:vertical;mso-layout-flow-alt:bottom-to-top;mso-next-textbox:#Rectangle 142" inset="0,0,0,0">
            <w:txbxContent>
              <w:p w:rsidR="00525214" w:rsidRPr="004630B4" w:rsidRDefault="00525214" w:rsidP="000C502F">
                <w:pPr>
                  <w:pStyle w:val="PamkaSmall"/>
                  <w:rPr>
                    <w:rFonts w:ascii="Times New Roman" w:hAnsi="Times New Roman"/>
                    <w:i w:val="0"/>
                    <w:sz w:val="22"/>
                    <w:szCs w:val="22"/>
                  </w:rPr>
                </w:pPr>
                <w:proofErr w:type="spellStart"/>
                <w:r w:rsidRPr="004630B4">
                  <w:rPr>
                    <w:rFonts w:ascii="Times New Roman" w:hAnsi="Times New Roman"/>
                    <w:i w:val="0"/>
                    <w:sz w:val="22"/>
                    <w:szCs w:val="22"/>
                  </w:rPr>
                  <w:t>Взам</w:t>
                </w:r>
                <w:proofErr w:type="spellEnd"/>
                <w:r w:rsidRPr="004630B4">
                  <w:rPr>
                    <w:rFonts w:ascii="Times New Roman" w:hAnsi="Times New Roman"/>
                    <w:i w:val="0"/>
                    <w:sz w:val="22"/>
                    <w:szCs w:val="22"/>
                  </w:rPr>
                  <w:t>. инв. №</w:t>
                </w:r>
              </w:p>
            </w:txbxContent>
          </v:textbox>
        </v:rect>
      </w:pict>
    </w:r>
    <w:r>
      <w:rPr>
        <w:rFonts w:ascii="ISOCPEUR" w:hAnsi="ISOCPEUR"/>
        <w:noProof/>
        <w:sz w:val="20"/>
      </w:rPr>
      <w:pict>
        <v:rect id="Rectangle 149" o:spid="_x0000_s22578" style="position:absolute;margin-left:-8.95pt;margin-top:10.55pt;width:25.1pt;height:13pt;z-index:25166080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" stroked="f" strokeweight=".5pt">
          <v:textbox style="mso-next-textbox:#Rectangle 149" inset="1pt,1pt,1pt,1pt">
            <w:txbxContent>
              <w:p w:rsidR="00525214" w:rsidRPr="00407D6C" w:rsidRDefault="00525214">
                <w:pPr>
                  <w:pStyle w:val="PamkaSmall"/>
                  <w:rPr>
                    <w:rFonts w:ascii="Times New Roman" w:hAnsi="Times New Roman"/>
                    <w:i w:val="0"/>
                    <w:sz w:val="20"/>
                  </w:rPr>
                </w:pPr>
                <w:proofErr w:type="spellStart"/>
                <w:r w:rsidRPr="00407D6C">
                  <w:rPr>
                    <w:rFonts w:ascii="Times New Roman" w:hAnsi="Times New Roman"/>
                    <w:i w:val="0"/>
                    <w:sz w:val="20"/>
                  </w:rPr>
                  <w:t>Изм</w:t>
                </w:r>
                <w:proofErr w:type="spellEnd"/>
                <w:r w:rsidRPr="00407D6C">
                  <w:rPr>
                    <w:rFonts w:ascii="Times New Roman" w:hAnsi="Times New Roman"/>
                    <w:i w:val="0"/>
                    <w:sz w:val="20"/>
                  </w:rPr>
                  <w:t>.</w:t>
                </w:r>
              </w:p>
            </w:txbxContent>
          </v:textbox>
        </v:rect>
      </w:pict>
    </w:r>
    <w:r>
      <w:rPr>
        <w:rFonts w:ascii="ISOCPEUR" w:hAnsi="ISOCPEUR"/>
        <w:noProof/>
        <w:sz w:val="20"/>
      </w:rPr>
      <w:pict>
        <v:rect id="Rectangle 152" o:spid="_x0000_s22577" style="position:absolute;margin-left:49.5pt;margin-top:10.55pt;width:21.65pt;height:13pt;z-index:25166387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" stroked="f" strokeweight=".5pt">
          <v:textbox style="mso-next-textbox:#Rectangle 152" inset="0,1pt,0,1pt">
            <w:txbxContent>
              <w:p w:rsidR="00525214" w:rsidRPr="00407D6C" w:rsidRDefault="00525214">
                <w:pPr>
                  <w:pStyle w:val="PamkaSmall"/>
                  <w:rPr>
                    <w:rFonts w:ascii="Times New Roman" w:hAnsi="Times New Roman"/>
                    <w:i w:val="0"/>
                    <w:sz w:val="20"/>
                  </w:rPr>
                </w:pPr>
                <w:r w:rsidRPr="00407D6C">
                  <w:rPr>
                    <w:rFonts w:ascii="Times New Roman" w:hAnsi="Times New Roman"/>
                    <w:i w:val="0"/>
                    <w:sz w:val="20"/>
                  </w:rPr>
                  <w:t>Лист</w:t>
                </w:r>
              </w:p>
            </w:txbxContent>
          </v:textbox>
        </v:rect>
      </w:pict>
    </w:r>
    <w:r>
      <w:rPr>
        <w:rFonts w:ascii="ISOCPEUR" w:hAnsi="ISOCPEUR"/>
        <w:noProof/>
        <w:sz w:val="20"/>
      </w:rPr>
      <w:pict>
        <v:rect id="Rectangle 148" o:spid="_x0000_s22576" style="position:absolute;margin-left:145.9pt;margin-top:10.55pt;width:26.5pt;height:13pt;z-index:25165977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" stroked="f" strokeweight=".5pt">
          <v:textbox style="mso-next-textbox:#Rectangle 148" inset="1pt,1pt,1pt,1pt">
            <w:txbxContent>
              <w:p w:rsidR="00525214" w:rsidRPr="00AD1AF9" w:rsidRDefault="00525214">
                <w:pPr>
                  <w:pStyle w:val="PamkaSmall"/>
                  <w:rPr>
                    <w:rFonts w:ascii="Times New Roman" w:hAnsi="Times New Roman"/>
                    <w:i w:val="0"/>
                    <w:sz w:val="20"/>
                  </w:rPr>
                </w:pPr>
                <w:r w:rsidRPr="00AD1AF9">
                  <w:rPr>
                    <w:rFonts w:ascii="Times New Roman" w:hAnsi="Times New Roman"/>
                    <w:i w:val="0"/>
                    <w:sz w:val="20"/>
                  </w:rPr>
                  <w:t>Дата</w:t>
                </w:r>
              </w:p>
            </w:txbxContent>
          </v:textbox>
        </v:rect>
      </w:pict>
    </w:r>
    <w:r>
      <w:rPr>
        <w:rFonts w:ascii="ISOCPEUR" w:hAnsi="ISOCPEUR"/>
        <w:noProof/>
        <w:sz w:val="20"/>
      </w:rPr>
      <w:pict>
        <v:rect id="Rectangle 150" o:spid="_x0000_s22575" style="position:absolute;margin-left:109.7pt;margin-top:10.55pt;width:31.4pt;height:13pt;z-index:25166182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" stroked="f" strokeweight=".5pt">
          <v:textbox style="mso-next-textbox:#Rectangle 150" inset="1pt,1pt,1pt,1pt">
            <w:txbxContent>
              <w:p w:rsidR="00525214" w:rsidRPr="00AD1AF9" w:rsidRDefault="00525214">
                <w:pPr>
                  <w:pStyle w:val="PamkaSmall"/>
                  <w:rPr>
                    <w:rFonts w:ascii="Times New Roman" w:hAnsi="Times New Roman"/>
                    <w:i w:val="0"/>
                    <w:sz w:val="20"/>
                  </w:rPr>
                </w:pPr>
                <w:proofErr w:type="spellStart"/>
                <w:r w:rsidRPr="00AD1AF9">
                  <w:rPr>
                    <w:rFonts w:ascii="Times New Roman" w:hAnsi="Times New Roman"/>
                    <w:i w:val="0"/>
                    <w:sz w:val="20"/>
                  </w:rPr>
                  <w:t>Подп</w:t>
                </w:r>
                <w:proofErr w:type="spellEnd"/>
                <w:r w:rsidRPr="00AD1AF9">
                  <w:rPr>
                    <w:rFonts w:ascii="Times New Roman" w:hAnsi="Times New Roman"/>
                    <w:i w:val="0"/>
                    <w:sz w:val="20"/>
                  </w:rPr>
                  <w:t>.</w:t>
                </w:r>
              </w:p>
            </w:txbxContent>
          </v:textbox>
        </v:rect>
      </w:pict>
    </w:r>
    <w:r>
      <w:rPr>
        <w:rFonts w:ascii="ISOCPEUR" w:hAnsi="ISOCPEUR"/>
        <w:noProof/>
        <w:sz w:val="20"/>
      </w:rPr>
      <w:pict>
        <v:rect id="Rectangle 165" o:spid="_x0000_s22574" style="position:absolute;margin-left:464.75pt;margin-top:-16.25pt;width:21.65pt;height:13.2pt;z-index:25167718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" stroked="f" strokeweight=".5pt">
          <v:textbox style="mso-next-textbox:#Rectangle 165" inset="0,1pt,0,1pt">
            <w:txbxContent>
              <w:p w:rsidR="00525214" w:rsidRPr="00AD1AF9" w:rsidRDefault="00525214">
                <w:pPr>
                  <w:pStyle w:val="PamkaSmall"/>
                  <w:rPr>
                    <w:rFonts w:ascii="Times New Roman" w:hAnsi="Times New Roman"/>
                    <w:i w:val="0"/>
                    <w:sz w:val="20"/>
                  </w:rPr>
                </w:pPr>
                <w:r w:rsidRPr="00AD1AF9">
                  <w:rPr>
                    <w:rFonts w:ascii="Times New Roman" w:hAnsi="Times New Roman"/>
                    <w:i w:val="0"/>
                    <w:sz w:val="20"/>
                  </w:rPr>
                  <w:t>Лист</w:t>
                </w:r>
              </w:p>
            </w:txbxContent>
          </v:textbox>
        </v:rect>
      </w:pict>
    </w:r>
    <w:r>
      <w:rPr>
        <w:rFonts w:ascii="ISOCPEUR" w:hAnsi="ISOCPEUR"/>
        <w:noProof/>
        <w:sz w:val="20"/>
      </w:rPr>
      <w:pict>
        <v:shape id="Text Box 141" o:spid="_x0000_s22573" type="#_x0000_t202" style="position:absolute;margin-left:461.55pt;margin-top:4.45pt;width:27.15pt;height:14.2pt;z-index:25165260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" filled="f" stroked="f">
          <v:textbox style="mso-next-textbox:#Text Box 141" inset="0,0,0,0">
            <w:txbxContent>
              <w:p w:rsidR="00525214" w:rsidRPr="00AD1AF9" w:rsidRDefault="00525214">
                <w:pPr>
                  <w:pStyle w:val="PamkaNum"/>
                  <w:rPr>
                    <w:rFonts w:ascii="Times New Roman" w:hAnsi="Times New Roman"/>
                    <w:i w:val="0"/>
                    <w:sz w:val="24"/>
                    <w:szCs w:val="24"/>
                  </w:rPr>
                </w:pPr>
                <w:proofErr w:type="gramStart"/>
                <w:r w:rsidRPr="00AD1AF9">
                  <w:rPr>
                    <w:rFonts w:ascii="Times New Roman" w:hAnsi="Times New Roman"/>
                    <w:i w:val="0"/>
                    <w:sz w:val="24"/>
                    <w:szCs w:val="24"/>
                    <w:lang w:val="en-US"/>
                  </w:rPr>
                  <w:t>1.</w:t>
                </w:r>
                <w:proofErr w:type="gramEnd"/>
                <w:r w:rsidR="00F23C88" w:rsidRPr="00AD1AF9">
                  <w:rPr>
                    <w:rFonts w:ascii="Times New Roman" w:hAnsi="Times New Roman"/>
                    <w:i w:val="0"/>
                    <w:sz w:val="24"/>
                    <w:szCs w:val="24"/>
                  </w:rPr>
                  <w:fldChar w:fldCharType="begin"/>
                </w:r>
                <w:r w:rsidRPr="00AD1AF9">
                  <w:rPr>
                    <w:rFonts w:ascii="Times New Roman" w:hAnsi="Times New Roman"/>
                    <w:i w:val="0"/>
                    <w:sz w:val="24"/>
                    <w:szCs w:val="24"/>
                  </w:rPr>
                  <w:instrText xml:space="preserve"> PAGE  \* MERGEFORMAT </w:instrText>
                </w:r>
                <w:r w:rsidR="00F23C88" w:rsidRPr="00AD1AF9">
                  <w:rPr>
                    <w:rFonts w:ascii="Times New Roman" w:hAnsi="Times New Roman"/>
                    <w:i w:val="0"/>
                    <w:sz w:val="24"/>
                    <w:szCs w:val="24"/>
                  </w:rPr>
                  <w:fldChar w:fldCharType="separate"/>
                </w:r>
                <w:r w:rsidR="0091183F">
                  <w:rPr>
                    <w:rFonts w:ascii="Times New Roman" w:hAnsi="Times New Roman"/>
                    <w:i w:val="0"/>
                    <w:noProof/>
                    <w:sz w:val="24"/>
                    <w:szCs w:val="24"/>
                  </w:rPr>
                  <w:t>2</w:t>
                </w:r>
                <w:r w:rsidR="00F23C88" w:rsidRPr="00AD1AF9">
                  <w:rPr>
                    <w:rFonts w:ascii="Times New Roman" w:hAnsi="Times New Roman"/>
                    <w:i w:val="0"/>
                    <w:sz w:val="24"/>
                    <w:szCs w:val="24"/>
                  </w:rPr>
                  <w:fldChar w:fldCharType="end"/>
                </w:r>
              </w:p>
            </w:txbxContent>
          </v:textbox>
        </v:shape>
      </w:pict>
    </w:r>
    <w:r>
      <w:rPr>
        <w:rFonts w:ascii="ISOCPEUR" w:hAnsi="ISOCPEUR"/>
        <w:noProof/>
        <w:sz w:val="20"/>
      </w:rPr>
      <w:pict>
        <v:line id="Line 170" o:spid="_x0000_s22572" style="position:absolute;z-index:251682304;visibility:visible" from="-45.3pt,-145.5pt" to="-11.3pt,-145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" strokeweight="1.13pt">
          <v:stroke startarrowwidth="narrow" startarrowlength="short" endarrowwidth="narrow" endarrowlength="short"/>
        </v:line>
      </w:pict>
    </w:r>
    <w:r>
      <w:rPr>
        <w:rFonts w:ascii="ISOCPEUR" w:hAnsi="ISOCPEUR"/>
        <w:noProof/>
        <w:sz w:val="20"/>
      </w:rPr>
      <w:pict>
        <v:line id="Line 169" o:spid="_x0000_s22571" style="position:absolute;z-index:251681280;visibility:visible" from="-45.25pt,-47.4pt" to="-11.25pt,-47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" strokeweight="1.13pt">
          <v:stroke startarrowwidth="narrow" startarrowlength="short" endarrowwidth="narrow" endarrowlength="short"/>
        </v:line>
      </w:pict>
    </w:r>
    <w:r>
      <w:rPr>
        <w:rFonts w:ascii="ISOCPEUR" w:hAnsi="ISOCPEUR"/>
        <w:noProof/>
        <w:sz w:val="20"/>
      </w:rPr>
      <w:pict>
        <v:line id="Line 168" o:spid="_x0000_s22570" style="position:absolute;z-index:251680256;visibility:visible" from="-45.35pt,-217.25pt" to="-11.35pt,-217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" strokeweight="1.13pt">
          <v:stroke startarrowwidth="narrow" startarrowlength="short" endarrowwidth="narrow" endarrowlength="short"/>
        </v:line>
      </w:pict>
    </w:r>
    <w:r>
      <w:rPr>
        <w:rFonts w:ascii="ISOCPEUR" w:hAnsi="ISOCPEUR"/>
        <w:noProof/>
        <w:sz w:val="20"/>
      </w:rPr>
      <w:pict>
        <v:line id="Line 167" o:spid="_x0000_s22569" style="position:absolute;z-index:251679232;visibility:visible" from="-33.05pt,-216.95pt" to="-33pt,2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" strokeweight="1.13pt">
          <v:stroke startarrowwidth="narrow" startarrowlength="short" endarrowwidth="narrow" endarrowlength="short"/>
        </v:line>
      </w:pict>
    </w:r>
    <w:r>
      <w:rPr>
        <w:rFonts w:ascii="ISOCPEUR" w:hAnsi="ISOCPEUR"/>
        <w:noProof/>
        <w:sz w:val="20"/>
      </w:rPr>
      <w:pict>
        <v:line id="Line 166" o:spid="_x0000_s22568" style="position:absolute;z-index:251678208;visibility:visible" from="-44.9pt,-217.1pt" to="-44.85pt,24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" strokeweight="1.13pt">
          <v:stroke startarrowwidth="narrow" startarrowlength="short" endarrowwidth="narrow" endarrowlength="short"/>
        </v:line>
      </w:pict>
    </w:r>
    <w:r>
      <w:rPr>
        <w:rFonts w:ascii="ISOCPEUR" w:hAnsi="ISOCPEUR"/>
        <w:noProof/>
        <w:sz w:val="20"/>
      </w:rPr>
      <w:pict>
        <v:line id="Line 164" o:spid="_x0000_s22567" style="position:absolute;z-index:251676160;visibility:visible" from="461.25pt,-18.95pt" to="461.3pt,23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" strokeweight="1.13pt">
          <v:stroke startarrowwidth="narrow" startarrowlength="short" endarrowwidth="narrow" endarrowlength="short"/>
        </v:line>
      </w:pict>
    </w:r>
    <w:r>
      <w:rPr>
        <w:rFonts w:ascii="ISOCPEUR" w:hAnsi="ISOCPEUR"/>
        <w:noProof/>
        <w:sz w:val="20"/>
      </w:rPr>
      <w:pict>
        <v:line id="Line 163" o:spid="_x0000_s22566" style="position:absolute;z-index:251675136;visibility:visible" from="461.65pt,-1.05pt" to="490pt,-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" strokeweight="1.13pt">
          <v:stroke startarrowwidth="narrow" startarrowlength="short" endarrowwidth="narrow" endarrowlength="short"/>
        </v:line>
      </w:pict>
    </w:r>
    <w:r>
      <w:rPr>
        <w:rFonts w:ascii="ISOCPEUR" w:hAnsi="ISOCPEUR"/>
        <w:noProof/>
        <w:sz w:val="20"/>
      </w:rPr>
      <w:pict>
        <v:line id="Line 162" o:spid="_x0000_s22565" style="position:absolute;z-index:251674112;visibility:visible" from="-11.35pt,-4.65pt" to="172.9pt,-4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" strokeweight=".57pt">
          <v:stroke startarrowwidth="narrow" startarrowlength="short" endarrowwidth="narrow" endarrowlength="short"/>
        </v:line>
      </w:pict>
    </w:r>
    <w:r>
      <w:rPr>
        <w:rFonts w:ascii="ISOCPEUR" w:hAnsi="ISOCPEUR"/>
        <w:noProof/>
        <w:sz w:val="20"/>
      </w:rPr>
      <w:pict>
        <v:line id="Line 161" o:spid="_x0000_s22564" style="position:absolute;z-index:251673088;visibility:visible" from="-11.2pt,-18.9pt" to="490.55pt,-18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" strokeweight="1.13pt">
          <v:stroke startarrowwidth="narrow" startarrowlength="short" endarrowwidth="narrow" endarrowlength="short"/>
        </v:line>
      </w:pict>
    </w:r>
    <w:r>
      <w:rPr>
        <w:rFonts w:ascii="ISOCPEUR" w:hAnsi="ISOCPEUR"/>
        <w:noProof/>
        <w:sz w:val="20"/>
      </w:rPr>
      <w:pict>
        <v:line id="Line 160" o:spid="_x0000_s22563" style="position:absolute;z-index:251672064;visibility:visible" from="-11.15pt,9.5pt" to="173.1pt,9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" strokeweight="1.13pt">
          <v:stroke startarrowwidth="narrow" startarrowlength="short" endarrowwidth="narrow" endarrowlength="short"/>
        </v:line>
      </w:pict>
    </w:r>
    <w:r>
      <w:rPr>
        <w:rFonts w:ascii="ISOCPEUR" w:hAnsi="ISOCPEUR"/>
        <w:noProof/>
        <w:sz w:val="20"/>
      </w:rPr>
      <w:pict>
        <v:line id="Line 158" o:spid="_x0000_s22562" style="position:absolute;z-index:251670016;visibility:visible" from="16.45pt,-18.75pt" to="16.5pt,23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" strokeweight="1.13pt">
          <v:stroke startarrowwidth="narrow" startarrowlength="short" endarrowwidth="narrow" endarrowlength="short"/>
        </v:line>
      </w:pict>
    </w:r>
    <w:r>
      <w:rPr>
        <w:rFonts w:ascii="ISOCPEUR" w:hAnsi="ISOCPEUR"/>
        <w:noProof/>
        <w:sz w:val="20"/>
      </w:rPr>
      <w:pict>
        <v:line id="Line 157" o:spid="_x0000_s22561" style="position:absolute;z-index:251668992;visibility:visible" from="46pt,-18.65pt" to="46.05pt,23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" strokeweight="1.13pt">
          <v:stroke startarrowwidth="narrow" startarrowlength="short" endarrowwidth="narrow" endarrowlength="short"/>
        </v:line>
      </w:pict>
    </w:r>
    <w:r>
      <w:rPr>
        <w:rFonts w:ascii="ISOCPEUR" w:hAnsi="ISOCPEUR"/>
        <w:noProof/>
        <w:sz w:val="20"/>
      </w:rPr>
      <w:pict>
        <v:line id="Line 156" o:spid="_x0000_s22560" style="position:absolute;z-index:251667968;visibility:visible" from="74pt,-18.75pt" to="74.05pt,23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" strokeweight="1.13pt">
          <v:stroke startarrowwidth="narrow" startarrowlength="short" endarrowwidth="narrow" endarrowlength="short"/>
        </v:line>
      </w:pict>
    </w:r>
    <w:r>
      <w:rPr>
        <w:rFonts w:ascii="ISOCPEUR" w:hAnsi="ISOCPEUR"/>
        <w:noProof/>
        <w:sz w:val="20"/>
      </w:rPr>
      <w:pict>
        <v:line id="Line 155" o:spid="_x0000_s22559" style="position:absolute;z-index:251666944;visibility:visible" from="102.7pt,-18.65pt" to="102.75pt,23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" strokeweight="1.13pt">
          <v:stroke startarrowwidth="narrow" startarrowlength="short" endarrowwidth="narrow" endarrowlength="short"/>
        </v:line>
      </w:pict>
    </w:r>
    <w:r>
      <w:rPr>
        <w:rFonts w:ascii="ISOCPEUR" w:hAnsi="ISOCPEUR"/>
        <w:noProof/>
        <w:sz w:val="20"/>
      </w:rPr>
      <w:pict>
        <v:line id="Line 154" o:spid="_x0000_s22558" style="position:absolute;z-index:251665920;visibility:visible" from="145pt,-18.65pt" to="145.05pt,23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" strokeweight="1.13pt">
          <v:stroke startarrowwidth="narrow" startarrowlength="short" endarrowwidth="narrow" endarrowlength="short"/>
        </v:line>
      </w:pict>
    </w:r>
    <w:r>
      <w:rPr>
        <w:rFonts w:ascii="ISOCPEUR" w:hAnsi="ISOCPEUR"/>
        <w:noProof/>
        <w:sz w:val="20"/>
      </w:rPr>
      <w:pict>
        <v:line id="Line 153" o:spid="_x0000_s22557" style="position:absolute;z-index:251664896;visibility:visible" from="172.95pt,-18.65pt" to="173pt,23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" strokeweight="1.13pt">
          <v:stroke startarrowwidth="narrow" startarrowlength="short" endarrowwidth="narrow" endarrowlength="short"/>
        </v:line>
      </w:pict>
    </w:r>
    <w:r>
      <w:rPr>
        <w:rFonts w:ascii="ISOCPEUR" w:hAnsi="ISOCPEUR"/>
        <w:noProof/>
        <w:sz w:val="20"/>
      </w:rPr>
      <w:pict>
        <v:line id="Line 146" o:spid="_x0000_s22556" style="position:absolute;z-index:251657728;visibility:visible" from="-45.2pt,23.85pt" to="490.55pt,23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" strokeweight="1.13pt">
          <v:stroke startarrowwidth="narrow" startarrowlength="short" endarrowwidth="narrow" endarrowlength="short"/>
        </v:line>
      </w:pict>
    </w:r>
    <w:r>
      <w:rPr>
        <w:rFonts w:ascii="ISOCPEUR" w:hAnsi="ISOCPEUR"/>
        <w:noProof/>
        <w:sz w:val="20"/>
      </w:rPr>
      <w:pict>
        <v:rect id="Rectangle 144" o:spid="_x0000_s22555" style="position:absolute;margin-left:-44.15pt;margin-top:-40.05pt;width:10.5pt;height:52.7pt;z-index:25165568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" stroked="f" strokeweight=".5pt">
          <v:textbox style="layout-flow:vertical;mso-layout-flow-alt:bottom-to-top;mso-next-textbox:#Rectangle 144" inset="0,0,0,0">
            <w:txbxContent>
              <w:p w:rsidR="00525214" w:rsidRPr="004630B4" w:rsidRDefault="00525214" w:rsidP="002E1998">
                <w:pPr>
                  <w:pStyle w:val="PamkaSmall"/>
                  <w:rPr>
                    <w:rFonts w:ascii="Times New Roman" w:hAnsi="Times New Roman"/>
                    <w:i w:val="0"/>
                    <w:sz w:val="18"/>
                    <w:szCs w:val="18"/>
                  </w:rPr>
                </w:pPr>
                <w:r w:rsidRPr="004630B4">
                  <w:rPr>
                    <w:rFonts w:ascii="Times New Roman" w:hAnsi="Times New Roman"/>
                    <w:i w:val="0"/>
                    <w:sz w:val="18"/>
                    <w:szCs w:val="18"/>
                  </w:rPr>
                  <w:t>Инв. № подл.</w:t>
                </w:r>
              </w:p>
              <w:p w:rsidR="00525214" w:rsidRPr="00E27CC9" w:rsidRDefault="00525214">
                <w:pPr>
                  <w:pStyle w:val="PamkaSmall"/>
                  <w:rPr>
                    <w:rFonts w:ascii="ISOCPEUR" w:hAnsi="ISOCPEUR"/>
                    <w:sz w:val="20"/>
                  </w:rPr>
                </w:pPr>
                <w:r w:rsidRPr="00E27CC9">
                  <w:rPr>
                    <w:rFonts w:ascii="ISOCPEUR" w:hAnsi="ISOCPEUR"/>
                    <w:sz w:val="20"/>
                  </w:rPr>
                  <w:t>подл.</w:t>
                </w:r>
              </w:p>
            </w:txbxContent>
          </v:textbox>
        </v:rect>
      </w:pict>
    </w:r>
    <w:r>
      <w:rPr>
        <w:rFonts w:ascii="ISOCPEUR" w:hAnsi="ISOCPEUR"/>
        <w:noProof/>
        <w:sz w:val="20"/>
      </w:rPr>
      <w:pict>
        <v:rect id="Rectangle 140" o:spid="_x0000_s22554" style="position:absolute;margin-left:378.8pt;margin-top:-16.25pt;width:64.05pt;height:36pt;z-index:25165158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" stroked="f" strokeweight=".5pt">
          <v:textbox style="mso-next-textbox:#Rectangle 140" inset="0,1pt,0,1pt">
            <w:txbxContent>
              <w:p w:rsidR="00525214" w:rsidRDefault="00525214">
                <w:pPr>
                  <w:pStyle w:val="PamkaGraf"/>
                </w:pPr>
              </w:p>
              <w:p w:rsidR="00525214" w:rsidRDefault="00525214">
                <w:pPr>
                  <w:pStyle w:val="PamkaGraf"/>
                  <w:rPr>
                    <w:lang w:val="en-US"/>
                  </w:rPr>
                </w:pPr>
              </w:p>
            </w:txbxContent>
          </v:textbox>
        </v:rect>
      </w:pict>
    </w: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25214" w:rsidRPr="006D7173" w:rsidRDefault="00525214"/>
  <w:tbl>
    <w:tblPr>
      <w:tblpPr w:leftFromText="180" w:rightFromText="180" w:vertAnchor="page" w:horzAnchor="margin" w:tblpX="-102" w:tblpY="11854"/>
      <w:tblW w:w="10434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tblBorders>
      <w:tblLayout w:type="fixed"/>
      <w:tblLook w:val="0000"/>
    </w:tblPr>
    <w:tblGrid>
      <w:gridCol w:w="532"/>
      <w:gridCol w:w="591"/>
      <w:gridCol w:w="556"/>
      <w:gridCol w:w="697"/>
      <w:gridCol w:w="588"/>
      <w:gridCol w:w="573"/>
      <w:gridCol w:w="3854"/>
      <w:gridCol w:w="518"/>
      <w:gridCol w:w="622"/>
      <w:gridCol w:w="390"/>
      <w:gridCol w:w="324"/>
      <w:gridCol w:w="717"/>
      <w:gridCol w:w="472"/>
    </w:tblGrid>
    <w:tr w:rsidR="00525214" w:rsidRPr="006D7173" w:rsidTr="008D5B06">
      <w:trPr>
        <w:cantSplit/>
        <w:trHeight w:val="820"/>
      </w:trPr>
      <w:tc>
        <w:tcPr>
          <w:tcW w:w="7909" w:type="dxa"/>
          <w:gridSpan w:val="8"/>
          <w:vMerge w:val="restart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</w:tcPr>
        <w:p w:rsidR="00525214" w:rsidRPr="006D7173" w:rsidRDefault="00525214" w:rsidP="00E510DA">
          <w:pPr>
            <w:ind w:left="548"/>
            <w:jc w:val="center"/>
          </w:pPr>
        </w:p>
        <w:p w:rsidR="00525214" w:rsidRPr="006D7173" w:rsidRDefault="00525214" w:rsidP="00E510DA">
          <w:pPr>
            <w:jc w:val="center"/>
          </w:pPr>
          <w:r w:rsidRPr="006D7173">
            <w:t>Федеральное государственное унитарное предприятие</w:t>
          </w:r>
        </w:p>
        <w:p w:rsidR="00525214" w:rsidRPr="006D7173" w:rsidRDefault="00525214" w:rsidP="00E510DA">
          <w:pPr>
            <w:jc w:val="center"/>
          </w:pPr>
          <w:r w:rsidRPr="006D7173">
            <w:t>ЦЕНТРАЛЬНЫЕ НАУЧНО-РЕСТАВРАЦИОННЫЕ</w:t>
          </w:r>
        </w:p>
        <w:p w:rsidR="00525214" w:rsidRPr="006D7173" w:rsidRDefault="00525214" w:rsidP="00E510DA">
          <w:pPr>
            <w:jc w:val="center"/>
          </w:pPr>
          <w:r w:rsidRPr="006D7173">
            <w:t>ПРОЕКТНЫЕ   МАСТЕРСКИЕ</w:t>
          </w:r>
        </w:p>
        <w:p w:rsidR="00525214" w:rsidRPr="006D7173" w:rsidRDefault="00525214" w:rsidP="00E510DA">
          <w:pPr>
            <w:ind w:left="-142" w:firstLine="142"/>
            <w:jc w:val="center"/>
          </w:pPr>
          <w:r w:rsidRPr="006D7173">
            <w:rPr>
              <w:noProof/>
            </w:rPr>
            <w:drawing>
              <wp:anchor distT="0" distB="0" distL="107950" distR="114300" simplePos="0" relativeHeight="251692544" behindDoc="1" locked="0" layoutInCell="1" allowOverlap="1">
                <wp:simplePos x="0" y="0"/>
                <wp:positionH relativeFrom="column">
                  <wp:posOffset>-962660</wp:posOffset>
                </wp:positionH>
                <wp:positionV relativeFrom="paragraph">
                  <wp:posOffset>-702945</wp:posOffset>
                </wp:positionV>
                <wp:extent cx="848360" cy="885190"/>
                <wp:effectExtent l="19050" t="0" r="8890" b="0"/>
                <wp:wrapTight wrapText="right">
                  <wp:wrapPolygon edited="0">
                    <wp:start x="-485" y="0"/>
                    <wp:lineTo x="-485" y="20918"/>
                    <wp:lineTo x="21826" y="20918"/>
                    <wp:lineTo x="21826" y="0"/>
                    <wp:lineTo x="-485" y="0"/>
                  </wp:wrapPolygon>
                </wp:wrapTight>
                <wp:docPr id="256" name="Рисунок 256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256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848360" cy="885190"/>
                        </a:xfrm>
                        <a:prstGeom prst="rect">
                          <a:avLst/>
                        </a:prstGeom>
                        <a:noFill/>
                      </pic:spPr>
                    </pic:pic>
                  </a:graphicData>
                </a:graphic>
              </wp:anchor>
            </w:drawing>
          </w:r>
          <w:r w:rsidRPr="006D7173">
            <w:t>ФГУП ЦНРПМ</w:t>
          </w:r>
        </w:p>
      </w:tc>
      <w:tc>
        <w:tcPr>
          <w:tcW w:w="1012" w:type="dxa"/>
          <w:gridSpan w:val="2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:rsidR="00525214" w:rsidRPr="006D7173" w:rsidRDefault="00525214" w:rsidP="00E510DA">
          <w:pPr>
            <w:rPr>
              <w:sz w:val="22"/>
              <w:szCs w:val="22"/>
            </w:rPr>
          </w:pPr>
          <w:r w:rsidRPr="006D7173">
            <w:rPr>
              <w:sz w:val="22"/>
              <w:szCs w:val="22"/>
            </w:rPr>
            <w:t>АРХ.№</w:t>
          </w:r>
        </w:p>
      </w:tc>
      <w:tc>
        <w:tcPr>
          <w:tcW w:w="1041" w:type="dxa"/>
          <w:gridSpan w:val="2"/>
          <w:tcBorders>
            <w:top w:val="single" w:sz="4" w:space="0" w:color="auto"/>
            <w:left w:val="single" w:sz="4" w:space="0" w:color="auto"/>
            <w:bottom w:val="single" w:sz="4" w:space="0" w:color="auto"/>
            <w:right w:val="nil"/>
          </w:tcBorders>
          <w:vAlign w:val="center"/>
        </w:tcPr>
        <w:p w:rsidR="00525214" w:rsidRPr="006D7173" w:rsidRDefault="00525214" w:rsidP="00E510DA">
          <w:pPr>
            <w:pStyle w:val="a4"/>
            <w:tabs>
              <w:tab w:val="clear" w:pos="4677"/>
              <w:tab w:val="clear" w:pos="9355"/>
            </w:tabs>
            <w:rPr>
              <w:sz w:val="22"/>
              <w:szCs w:val="22"/>
            </w:rPr>
          </w:pPr>
        </w:p>
      </w:tc>
      <w:tc>
        <w:tcPr>
          <w:tcW w:w="472" w:type="dxa"/>
          <w:vMerge w:val="restart"/>
          <w:tcBorders>
            <w:top w:val="nil"/>
            <w:left w:val="single" w:sz="4" w:space="0" w:color="auto"/>
            <w:right w:val="nil"/>
          </w:tcBorders>
          <w:vAlign w:val="center"/>
        </w:tcPr>
        <w:p w:rsidR="00525214" w:rsidRPr="006D7173" w:rsidRDefault="00525214" w:rsidP="00E510DA">
          <w:pPr>
            <w:rPr>
              <w:sz w:val="20"/>
              <w:szCs w:val="22"/>
            </w:rPr>
          </w:pPr>
        </w:p>
        <w:p w:rsidR="00525214" w:rsidRPr="006D7173" w:rsidRDefault="00525214" w:rsidP="00E510DA">
          <w:pPr>
            <w:jc w:val="center"/>
          </w:pPr>
        </w:p>
      </w:tc>
    </w:tr>
    <w:tr w:rsidR="00525214" w:rsidRPr="006D7173" w:rsidTr="008D5B06">
      <w:trPr>
        <w:cantSplit/>
        <w:trHeight w:val="571"/>
      </w:trPr>
      <w:tc>
        <w:tcPr>
          <w:tcW w:w="7909" w:type="dxa"/>
          <w:gridSpan w:val="8"/>
          <w:vMerge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:rsidR="00525214" w:rsidRPr="006D7173" w:rsidRDefault="00525214" w:rsidP="00E510DA"/>
      </w:tc>
      <w:tc>
        <w:tcPr>
          <w:tcW w:w="1012" w:type="dxa"/>
          <w:gridSpan w:val="2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:rsidR="00525214" w:rsidRPr="006D7173" w:rsidRDefault="00525214" w:rsidP="00E510DA">
          <w:pPr>
            <w:rPr>
              <w:sz w:val="20"/>
              <w:szCs w:val="20"/>
            </w:rPr>
          </w:pPr>
          <w:r w:rsidRPr="006D7173">
            <w:rPr>
              <w:sz w:val="20"/>
              <w:szCs w:val="20"/>
            </w:rPr>
            <w:t>Дата</w:t>
          </w:r>
        </w:p>
        <w:p w:rsidR="00525214" w:rsidRPr="006D7173" w:rsidRDefault="00525214" w:rsidP="00E510DA">
          <w:pPr>
            <w:rPr>
              <w:sz w:val="16"/>
              <w:szCs w:val="16"/>
            </w:rPr>
          </w:pPr>
          <w:r w:rsidRPr="006D7173">
            <w:rPr>
              <w:sz w:val="20"/>
              <w:szCs w:val="20"/>
            </w:rPr>
            <w:t>выпуска</w:t>
          </w:r>
        </w:p>
      </w:tc>
      <w:tc>
        <w:tcPr>
          <w:tcW w:w="1041" w:type="dxa"/>
          <w:gridSpan w:val="2"/>
          <w:tcBorders>
            <w:top w:val="single" w:sz="4" w:space="0" w:color="auto"/>
            <w:left w:val="single" w:sz="4" w:space="0" w:color="auto"/>
            <w:bottom w:val="single" w:sz="4" w:space="0" w:color="auto"/>
            <w:right w:val="nil"/>
          </w:tcBorders>
          <w:vAlign w:val="center"/>
        </w:tcPr>
        <w:p w:rsidR="00525214" w:rsidRPr="006D7173" w:rsidRDefault="00525214" w:rsidP="004E4F2B">
          <w:pPr>
            <w:jc w:val="center"/>
            <w:rPr>
              <w:sz w:val="28"/>
              <w:szCs w:val="28"/>
            </w:rPr>
          </w:pPr>
          <w:r w:rsidRPr="006D7173">
            <w:rPr>
              <w:sz w:val="28"/>
              <w:szCs w:val="28"/>
            </w:rPr>
            <w:t>201</w:t>
          </w:r>
          <w:r w:rsidR="00860F32">
            <w:rPr>
              <w:sz w:val="28"/>
              <w:szCs w:val="28"/>
            </w:rPr>
            <w:t>5</w:t>
          </w:r>
          <w:r w:rsidRPr="006D7173">
            <w:rPr>
              <w:sz w:val="28"/>
              <w:szCs w:val="28"/>
            </w:rPr>
            <w:t xml:space="preserve"> г.</w:t>
          </w:r>
        </w:p>
      </w:tc>
      <w:tc>
        <w:tcPr>
          <w:tcW w:w="472" w:type="dxa"/>
          <w:vMerge/>
          <w:tcBorders>
            <w:left w:val="single" w:sz="4" w:space="0" w:color="auto"/>
            <w:right w:val="nil"/>
          </w:tcBorders>
          <w:vAlign w:val="center"/>
        </w:tcPr>
        <w:p w:rsidR="00525214" w:rsidRPr="006D7173" w:rsidRDefault="00525214" w:rsidP="00E510DA">
          <w:pPr>
            <w:jc w:val="center"/>
          </w:pPr>
        </w:p>
      </w:tc>
    </w:tr>
    <w:tr w:rsidR="00525214" w:rsidRPr="006D7173" w:rsidTr="00525214">
      <w:trPr>
        <w:cantSplit/>
        <w:trHeight w:val="267"/>
      </w:trPr>
      <w:tc>
        <w:tcPr>
          <w:tcW w:w="1123" w:type="dxa"/>
          <w:gridSpan w:val="2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:rsidR="00525214" w:rsidRPr="006D7173" w:rsidRDefault="00525214" w:rsidP="00CC1B74">
          <w:pPr>
            <w:pStyle w:val="af"/>
            <w:autoSpaceDE w:val="0"/>
            <w:autoSpaceDN w:val="0"/>
            <w:rPr>
              <w:sz w:val="16"/>
              <w:szCs w:val="16"/>
            </w:rPr>
          </w:pPr>
        </w:p>
      </w:tc>
      <w:tc>
        <w:tcPr>
          <w:tcW w:w="1253" w:type="dxa"/>
          <w:gridSpan w:val="2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:rsidR="00525214" w:rsidRPr="00D9595B" w:rsidRDefault="00525214" w:rsidP="00CC1B74">
          <w:pPr>
            <w:rPr>
              <w:sz w:val="18"/>
              <w:szCs w:val="18"/>
            </w:rPr>
          </w:pPr>
        </w:p>
      </w:tc>
      <w:tc>
        <w:tcPr>
          <w:tcW w:w="588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</w:tcPr>
        <w:p w:rsidR="00525214" w:rsidRPr="006D7173" w:rsidRDefault="00525214" w:rsidP="00CC1B74">
          <w:pPr>
            <w:rPr>
              <w:sz w:val="18"/>
              <w:szCs w:val="18"/>
            </w:rPr>
          </w:pPr>
        </w:p>
      </w:tc>
      <w:tc>
        <w:tcPr>
          <w:tcW w:w="573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</w:tcPr>
        <w:p w:rsidR="00525214" w:rsidRPr="006D7173" w:rsidRDefault="00525214" w:rsidP="00CC1B74">
          <w:pPr>
            <w:rPr>
              <w:sz w:val="18"/>
              <w:szCs w:val="18"/>
            </w:rPr>
          </w:pPr>
        </w:p>
      </w:tc>
      <w:tc>
        <w:tcPr>
          <w:tcW w:w="6425" w:type="dxa"/>
          <w:gridSpan w:val="6"/>
          <w:vMerge w:val="restart"/>
          <w:tcBorders>
            <w:top w:val="single" w:sz="4" w:space="0" w:color="auto"/>
            <w:left w:val="single" w:sz="4" w:space="0" w:color="auto"/>
            <w:bottom w:val="single" w:sz="4" w:space="0" w:color="auto"/>
            <w:right w:val="nil"/>
          </w:tcBorders>
          <w:vAlign w:val="center"/>
        </w:tcPr>
        <w:p w:rsidR="00525214" w:rsidRPr="008C5BC6" w:rsidRDefault="00525214" w:rsidP="00DF15DA">
          <w:pPr>
            <w:autoSpaceDE w:val="0"/>
            <w:autoSpaceDN w:val="0"/>
            <w:adjustRightInd w:val="0"/>
          </w:pPr>
          <w:r w:rsidRPr="008C5BC6">
            <w:t>Заказчик: М</w:t>
          </w:r>
          <w:r w:rsidR="00DF15DA">
            <w:t>инистерство культуры Р</w:t>
          </w:r>
          <w:r w:rsidRPr="008C5BC6">
            <w:t>Ф.</w:t>
          </w:r>
        </w:p>
      </w:tc>
      <w:tc>
        <w:tcPr>
          <w:tcW w:w="472" w:type="dxa"/>
          <w:vMerge/>
          <w:tcBorders>
            <w:left w:val="single" w:sz="4" w:space="0" w:color="auto"/>
            <w:right w:val="nil"/>
          </w:tcBorders>
          <w:vAlign w:val="center"/>
        </w:tcPr>
        <w:p w:rsidR="00525214" w:rsidRPr="006D7173" w:rsidRDefault="00525214" w:rsidP="00CC1B74">
          <w:pPr>
            <w:jc w:val="center"/>
            <w:rPr>
              <w:sz w:val="20"/>
              <w:szCs w:val="22"/>
            </w:rPr>
          </w:pPr>
        </w:p>
      </w:tc>
    </w:tr>
    <w:tr w:rsidR="00525214" w:rsidRPr="006D7173" w:rsidTr="008D5B06">
      <w:trPr>
        <w:cantSplit/>
        <w:trHeight w:val="255"/>
      </w:trPr>
      <w:tc>
        <w:tcPr>
          <w:tcW w:w="1123" w:type="dxa"/>
          <w:gridSpan w:val="2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:rsidR="00525214" w:rsidRPr="006D7173" w:rsidRDefault="00525214" w:rsidP="00CC1B74">
          <w:pPr>
            <w:pStyle w:val="af"/>
          </w:pPr>
        </w:p>
      </w:tc>
      <w:tc>
        <w:tcPr>
          <w:tcW w:w="1253" w:type="dxa"/>
          <w:gridSpan w:val="2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:rsidR="00525214" w:rsidRPr="006D7173" w:rsidRDefault="00525214" w:rsidP="00CC1B74">
          <w:pPr>
            <w:pStyle w:val="af"/>
            <w:rPr>
              <w:szCs w:val="16"/>
            </w:rPr>
          </w:pPr>
        </w:p>
      </w:tc>
      <w:tc>
        <w:tcPr>
          <w:tcW w:w="588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</w:tcPr>
        <w:p w:rsidR="00525214" w:rsidRPr="006D7173" w:rsidRDefault="00525214" w:rsidP="00CC1B74">
          <w:pPr>
            <w:rPr>
              <w:sz w:val="18"/>
              <w:szCs w:val="18"/>
            </w:rPr>
          </w:pPr>
        </w:p>
      </w:tc>
      <w:tc>
        <w:tcPr>
          <w:tcW w:w="573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</w:tcPr>
        <w:p w:rsidR="00525214" w:rsidRPr="006D7173" w:rsidRDefault="00525214" w:rsidP="00CC1B74">
          <w:pPr>
            <w:rPr>
              <w:sz w:val="18"/>
              <w:szCs w:val="18"/>
            </w:rPr>
          </w:pPr>
        </w:p>
      </w:tc>
      <w:tc>
        <w:tcPr>
          <w:tcW w:w="6425" w:type="dxa"/>
          <w:gridSpan w:val="6"/>
          <w:vMerge/>
          <w:tcBorders>
            <w:top w:val="single" w:sz="4" w:space="0" w:color="auto"/>
            <w:left w:val="single" w:sz="4" w:space="0" w:color="auto"/>
            <w:bottom w:val="single" w:sz="4" w:space="0" w:color="auto"/>
            <w:right w:val="nil"/>
          </w:tcBorders>
          <w:vAlign w:val="center"/>
        </w:tcPr>
        <w:p w:rsidR="00525214" w:rsidRPr="00A518AE" w:rsidRDefault="00525214" w:rsidP="00CC1B74">
          <w:pPr>
            <w:rPr>
              <w:color w:val="FF0000"/>
            </w:rPr>
          </w:pPr>
        </w:p>
      </w:tc>
      <w:tc>
        <w:tcPr>
          <w:tcW w:w="472" w:type="dxa"/>
          <w:vMerge/>
          <w:tcBorders>
            <w:left w:val="single" w:sz="4" w:space="0" w:color="auto"/>
            <w:right w:val="nil"/>
          </w:tcBorders>
          <w:vAlign w:val="center"/>
        </w:tcPr>
        <w:p w:rsidR="00525214" w:rsidRPr="006D7173" w:rsidRDefault="00525214" w:rsidP="00CC1B74">
          <w:pPr>
            <w:rPr>
              <w:sz w:val="22"/>
              <w:szCs w:val="22"/>
            </w:rPr>
          </w:pPr>
        </w:p>
      </w:tc>
    </w:tr>
    <w:tr w:rsidR="00525214" w:rsidRPr="006D7173" w:rsidTr="008D5B06">
      <w:trPr>
        <w:cantSplit/>
        <w:trHeight w:val="255"/>
      </w:trPr>
      <w:tc>
        <w:tcPr>
          <w:tcW w:w="1123" w:type="dxa"/>
          <w:gridSpan w:val="2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:rsidR="00525214" w:rsidRPr="006D7173" w:rsidRDefault="00525214" w:rsidP="00CC1B74">
          <w:pPr>
            <w:pStyle w:val="af"/>
          </w:pPr>
        </w:p>
      </w:tc>
      <w:tc>
        <w:tcPr>
          <w:tcW w:w="1253" w:type="dxa"/>
          <w:gridSpan w:val="2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:rsidR="00525214" w:rsidRPr="006D7173" w:rsidRDefault="00525214" w:rsidP="00CC1B74">
          <w:pPr>
            <w:pStyle w:val="af"/>
            <w:rPr>
              <w:sz w:val="16"/>
              <w:szCs w:val="16"/>
            </w:rPr>
          </w:pPr>
        </w:p>
      </w:tc>
      <w:tc>
        <w:tcPr>
          <w:tcW w:w="588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</w:tcPr>
        <w:p w:rsidR="00525214" w:rsidRPr="006D7173" w:rsidRDefault="00525214" w:rsidP="00CC1B74">
          <w:pPr>
            <w:rPr>
              <w:sz w:val="18"/>
              <w:szCs w:val="18"/>
            </w:rPr>
          </w:pPr>
        </w:p>
      </w:tc>
      <w:tc>
        <w:tcPr>
          <w:tcW w:w="573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</w:tcPr>
        <w:p w:rsidR="00525214" w:rsidRPr="006D7173" w:rsidRDefault="00525214" w:rsidP="00CC1B74">
          <w:pPr>
            <w:rPr>
              <w:sz w:val="16"/>
              <w:szCs w:val="16"/>
            </w:rPr>
          </w:pPr>
        </w:p>
      </w:tc>
      <w:tc>
        <w:tcPr>
          <w:tcW w:w="6425" w:type="dxa"/>
          <w:gridSpan w:val="6"/>
          <w:vMerge w:val="restart"/>
          <w:tcBorders>
            <w:top w:val="single" w:sz="4" w:space="0" w:color="auto"/>
            <w:left w:val="single" w:sz="4" w:space="0" w:color="auto"/>
            <w:right w:val="single" w:sz="4" w:space="0" w:color="auto"/>
          </w:tcBorders>
          <w:vAlign w:val="center"/>
        </w:tcPr>
        <w:p w:rsidR="00525214" w:rsidRPr="008C5BC6" w:rsidRDefault="00DF15DA" w:rsidP="008C5BC6">
          <w:pPr>
            <w:autoSpaceDE w:val="0"/>
            <w:autoSpaceDN w:val="0"/>
            <w:adjustRightInd w:val="0"/>
            <w:rPr>
              <w:sz w:val="18"/>
              <w:szCs w:val="18"/>
            </w:rPr>
          </w:pPr>
          <w:r>
            <w:rPr>
              <w:sz w:val="18"/>
              <w:szCs w:val="18"/>
            </w:rPr>
            <w:t xml:space="preserve">Адрес: </w:t>
          </w:r>
          <w:r w:rsidR="00525214" w:rsidRPr="008C5BC6">
            <w:rPr>
              <w:sz w:val="18"/>
              <w:szCs w:val="18"/>
            </w:rPr>
            <w:t>Архангельская обл., Приморский р-н, п. Соловецкий.</w:t>
          </w:r>
        </w:p>
        <w:p w:rsidR="00525214" w:rsidRPr="008C5BC6" w:rsidRDefault="00DF15DA" w:rsidP="00A527D8">
          <w:pPr>
            <w:autoSpaceDE w:val="0"/>
            <w:autoSpaceDN w:val="0"/>
            <w:adjustRightInd w:val="0"/>
            <w:rPr>
              <w:color w:val="000000"/>
            </w:rPr>
          </w:pPr>
          <w:r>
            <w:rPr>
              <w:sz w:val="18"/>
              <w:szCs w:val="18"/>
            </w:rPr>
            <w:t xml:space="preserve">Архитектурный ансамбль Соловецкого монастыря. </w:t>
          </w:r>
          <w:r w:rsidR="00227871">
            <w:rPr>
              <w:sz w:val="18"/>
              <w:szCs w:val="18"/>
            </w:rPr>
            <w:t>Никольск</w:t>
          </w:r>
          <w:r w:rsidR="00E71B07" w:rsidRPr="00DF15DA">
            <w:rPr>
              <w:sz w:val="18"/>
              <w:szCs w:val="18"/>
            </w:rPr>
            <w:t>ая башня</w:t>
          </w:r>
          <w:r w:rsidR="00525214" w:rsidRPr="008C5BC6">
            <w:rPr>
              <w:sz w:val="18"/>
              <w:szCs w:val="18"/>
            </w:rPr>
            <w:t>.</w:t>
          </w:r>
        </w:p>
      </w:tc>
      <w:tc>
        <w:tcPr>
          <w:tcW w:w="472" w:type="dxa"/>
          <w:vMerge/>
          <w:tcBorders>
            <w:left w:val="single" w:sz="4" w:space="0" w:color="auto"/>
            <w:right w:val="nil"/>
          </w:tcBorders>
          <w:vAlign w:val="center"/>
        </w:tcPr>
        <w:p w:rsidR="00525214" w:rsidRPr="006D7173" w:rsidRDefault="00525214" w:rsidP="00CC1B74">
          <w:pPr>
            <w:rPr>
              <w:sz w:val="22"/>
              <w:szCs w:val="22"/>
            </w:rPr>
          </w:pPr>
        </w:p>
      </w:tc>
    </w:tr>
    <w:tr w:rsidR="00525214" w:rsidRPr="006D7173" w:rsidTr="008D5B06">
      <w:trPr>
        <w:cantSplit/>
        <w:trHeight w:val="246"/>
      </w:trPr>
      <w:tc>
        <w:tcPr>
          <w:tcW w:w="1123" w:type="dxa"/>
          <w:gridSpan w:val="2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:rsidR="00525214" w:rsidRPr="006D7173" w:rsidRDefault="00525214" w:rsidP="00CC1B74">
          <w:pPr>
            <w:pStyle w:val="af"/>
          </w:pPr>
        </w:p>
      </w:tc>
      <w:tc>
        <w:tcPr>
          <w:tcW w:w="1253" w:type="dxa"/>
          <w:gridSpan w:val="2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:rsidR="00525214" w:rsidRPr="006D7173" w:rsidRDefault="00525214" w:rsidP="00CC1B74">
          <w:pPr>
            <w:pStyle w:val="af"/>
            <w:rPr>
              <w:szCs w:val="16"/>
            </w:rPr>
          </w:pPr>
        </w:p>
      </w:tc>
      <w:tc>
        <w:tcPr>
          <w:tcW w:w="588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</w:tcPr>
        <w:p w:rsidR="00525214" w:rsidRPr="006D7173" w:rsidRDefault="00525214" w:rsidP="00CC1B74">
          <w:pPr>
            <w:jc w:val="center"/>
            <w:rPr>
              <w:sz w:val="18"/>
              <w:szCs w:val="18"/>
            </w:rPr>
          </w:pPr>
        </w:p>
      </w:tc>
      <w:tc>
        <w:tcPr>
          <w:tcW w:w="573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</w:tcPr>
        <w:p w:rsidR="00525214" w:rsidRPr="006D7173" w:rsidRDefault="00525214" w:rsidP="00CC1B74">
          <w:pPr>
            <w:rPr>
              <w:sz w:val="18"/>
              <w:szCs w:val="18"/>
            </w:rPr>
          </w:pPr>
        </w:p>
      </w:tc>
      <w:tc>
        <w:tcPr>
          <w:tcW w:w="6425" w:type="dxa"/>
          <w:gridSpan w:val="6"/>
          <w:vMerge/>
          <w:tcBorders>
            <w:left w:val="single" w:sz="4" w:space="0" w:color="auto"/>
            <w:right w:val="single" w:sz="4" w:space="0" w:color="auto"/>
          </w:tcBorders>
          <w:vAlign w:val="center"/>
        </w:tcPr>
        <w:p w:rsidR="00525214" w:rsidRPr="006D7173" w:rsidRDefault="00525214" w:rsidP="00CC1B74">
          <w:pPr>
            <w:jc w:val="center"/>
          </w:pPr>
        </w:p>
      </w:tc>
      <w:tc>
        <w:tcPr>
          <w:tcW w:w="472" w:type="dxa"/>
          <w:vMerge/>
          <w:tcBorders>
            <w:left w:val="single" w:sz="4" w:space="0" w:color="auto"/>
            <w:right w:val="nil"/>
          </w:tcBorders>
          <w:vAlign w:val="center"/>
        </w:tcPr>
        <w:p w:rsidR="00525214" w:rsidRPr="006D7173" w:rsidRDefault="00525214" w:rsidP="00CC1B74">
          <w:pPr>
            <w:jc w:val="center"/>
          </w:pPr>
        </w:p>
      </w:tc>
    </w:tr>
    <w:tr w:rsidR="00525214" w:rsidRPr="006D7173" w:rsidTr="008D5B06">
      <w:trPr>
        <w:cantSplit/>
        <w:trHeight w:val="257"/>
      </w:trPr>
      <w:tc>
        <w:tcPr>
          <w:tcW w:w="532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:rsidR="00525214" w:rsidRPr="006D7173" w:rsidRDefault="00525214" w:rsidP="00CC1B74">
          <w:pPr>
            <w:pStyle w:val="af"/>
            <w:jc w:val="center"/>
            <w:rPr>
              <w:sz w:val="16"/>
              <w:szCs w:val="16"/>
            </w:rPr>
          </w:pPr>
          <w:proofErr w:type="spellStart"/>
          <w:r w:rsidRPr="006D7173">
            <w:rPr>
              <w:sz w:val="16"/>
              <w:szCs w:val="16"/>
            </w:rPr>
            <w:t>Изм</w:t>
          </w:r>
          <w:proofErr w:type="spellEnd"/>
        </w:p>
      </w:tc>
      <w:tc>
        <w:tcPr>
          <w:tcW w:w="591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:rsidR="00525214" w:rsidRPr="006D7173" w:rsidRDefault="00525214" w:rsidP="00CC1B74">
          <w:pPr>
            <w:pStyle w:val="af"/>
            <w:jc w:val="center"/>
            <w:rPr>
              <w:sz w:val="12"/>
              <w:szCs w:val="12"/>
            </w:rPr>
          </w:pPr>
          <w:proofErr w:type="spellStart"/>
          <w:r w:rsidRPr="006D7173">
            <w:rPr>
              <w:sz w:val="12"/>
              <w:szCs w:val="12"/>
            </w:rPr>
            <w:t>Кол</w:t>
          </w:r>
          <w:proofErr w:type="gramStart"/>
          <w:r w:rsidRPr="006D7173">
            <w:rPr>
              <w:sz w:val="12"/>
              <w:szCs w:val="12"/>
            </w:rPr>
            <w:t>.у</w:t>
          </w:r>
          <w:proofErr w:type="gramEnd"/>
          <w:r w:rsidRPr="006D7173">
            <w:rPr>
              <w:sz w:val="12"/>
              <w:szCs w:val="12"/>
            </w:rPr>
            <w:t>ч</w:t>
          </w:r>
          <w:proofErr w:type="spellEnd"/>
        </w:p>
      </w:tc>
      <w:tc>
        <w:tcPr>
          <w:tcW w:w="556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:rsidR="00525214" w:rsidRPr="006D7173" w:rsidRDefault="00525214" w:rsidP="00CC1B74">
          <w:pPr>
            <w:pStyle w:val="af"/>
            <w:jc w:val="center"/>
            <w:rPr>
              <w:sz w:val="16"/>
              <w:szCs w:val="16"/>
            </w:rPr>
          </w:pPr>
          <w:r w:rsidRPr="006D7173">
            <w:rPr>
              <w:sz w:val="16"/>
              <w:szCs w:val="16"/>
            </w:rPr>
            <w:t>Лист</w:t>
          </w:r>
        </w:p>
      </w:tc>
      <w:tc>
        <w:tcPr>
          <w:tcW w:w="697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:rsidR="00525214" w:rsidRPr="006D7173" w:rsidRDefault="00525214" w:rsidP="00CC1B74">
          <w:pPr>
            <w:pStyle w:val="af"/>
            <w:jc w:val="center"/>
            <w:rPr>
              <w:sz w:val="14"/>
              <w:szCs w:val="14"/>
            </w:rPr>
          </w:pPr>
          <w:r w:rsidRPr="006D7173">
            <w:rPr>
              <w:sz w:val="14"/>
              <w:szCs w:val="14"/>
              <w:lang w:val="en-US"/>
            </w:rPr>
            <w:t>N</w:t>
          </w:r>
          <w:r w:rsidRPr="006D7173">
            <w:rPr>
              <w:sz w:val="14"/>
              <w:szCs w:val="14"/>
            </w:rPr>
            <w:t>док</w:t>
          </w:r>
        </w:p>
      </w:tc>
      <w:tc>
        <w:tcPr>
          <w:tcW w:w="588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:rsidR="00525214" w:rsidRPr="008B3034" w:rsidRDefault="00525214" w:rsidP="00CC1B74">
          <w:pPr>
            <w:pStyle w:val="af"/>
            <w:jc w:val="center"/>
            <w:rPr>
              <w:sz w:val="16"/>
              <w:szCs w:val="16"/>
            </w:rPr>
          </w:pPr>
          <w:proofErr w:type="spellStart"/>
          <w:r>
            <w:rPr>
              <w:sz w:val="16"/>
              <w:szCs w:val="16"/>
              <w:lang w:val="en-US"/>
            </w:rPr>
            <w:t>Подп</w:t>
          </w:r>
          <w:proofErr w:type="spellEnd"/>
        </w:p>
      </w:tc>
      <w:tc>
        <w:tcPr>
          <w:tcW w:w="573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:rsidR="00525214" w:rsidRPr="006D7173" w:rsidRDefault="00525214" w:rsidP="00CC1B74">
          <w:pPr>
            <w:pStyle w:val="af"/>
            <w:jc w:val="center"/>
            <w:rPr>
              <w:sz w:val="16"/>
              <w:szCs w:val="16"/>
            </w:rPr>
          </w:pPr>
          <w:proofErr w:type="spellStart"/>
          <w:r w:rsidRPr="006D7173">
            <w:rPr>
              <w:sz w:val="16"/>
              <w:szCs w:val="16"/>
              <w:lang w:val="en-US"/>
            </w:rPr>
            <w:t>Дат</w:t>
          </w:r>
          <w:proofErr w:type="spellEnd"/>
          <w:r>
            <w:rPr>
              <w:sz w:val="16"/>
              <w:szCs w:val="16"/>
            </w:rPr>
            <w:t>а</w:t>
          </w:r>
        </w:p>
      </w:tc>
      <w:tc>
        <w:tcPr>
          <w:tcW w:w="6425" w:type="dxa"/>
          <w:gridSpan w:val="6"/>
          <w:vMerge/>
          <w:tcBorders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:rsidR="00525214" w:rsidRPr="006D7173" w:rsidRDefault="00525214" w:rsidP="00CC1B74"/>
      </w:tc>
      <w:tc>
        <w:tcPr>
          <w:tcW w:w="472" w:type="dxa"/>
          <w:vMerge/>
          <w:tcBorders>
            <w:left w:val="single" w:sz="4" w:space="0" w:color="auto"/>
            <w:right w:val="nil"/>
          </w:tcBorders>
          <w:vAlign w:val="center"/>
        </w:tcPr>
        <w:p w:rsidR="00525214" w:rsidRPr="006D7173" w:rsidRDefault="00525214" w:rsidP="00CC1B74"/>
      </w:tc>
    </w:tr>
    <w:tr w:rsidR="00743A92" w:rsidRPr="006D7173" w:rsidTr="00B20571">
      <w:trPr>
        <w:cantSplit/>
        <w:trHeight w:val="260"/>
      </w:trPr>
      <w:tc>
        <w:tcPr>
          <w:tcW w:w="1123" w:type="dxa"/>
          <w:gridSpan w:val="2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:rsidR="00743A92" w:rsidRDefault="00743A92" w:rsidP="00743A92">
          <w:pPr>
            <w:pStyle w:val="af"/>
            <w:rPr>
              <w:sz w:val="16"/>
              <w:szCs w:val="16"/>
            </w:rPr>
          </w:pPr>
          <w:r>
            <w:rPr>
              <w:sz w:val="16"/>
              <w:szCs w:val="16"/>
            </w:rPr>
            <w:t>Разработал</w:t>
          </w:r>
        </w:p>
      </w:tc>
      <w:tc>
        <w:tcPr>
          <w:tcW w:w="1253" w:type="dxa"/>
          <w:gridSpan w:val="2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:rsidR="00743A92" w:rsidRDefault="00743A92" w:rsidP="00743A92">
          <w:pPr>
            <w:rPr>
              <w:sz w:val="18"/>
              <w:szCs w:val="18"/>
            </w:rPr>
          </w:pPr>
          <w:r>
            <w:rPr>
              <w:sz w:val="18"/>
              <w:szCs w:val="18"/>
            </w:rPr>
            <w:t>Крупский</w:t>
          </w:r>
        </w:p>
      </w:tc>
      <w:tc>
        <w:tcPr>
          <w:tcW w:w="588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</w:tcPr>
        <w:p w:rsidR="00743A92" w:rsidRDefault="00743A92" w:rsidP="00743A92">
          <w:pPr>
            <w:jc w:val="center"/>
            <w:rPr>
              <w:sz w:val="18"/>
              <w:szCs w:val="18"/>
            </w:rPr>
          </w:pPr>
        </w:p>
      </w:tc>
      <w:tc>
        <w:tcPr>
          <w:tcW w:w="573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:rsidR="00743A92" w:rsidRDefault="00743A92" w:rsidP="00743A92">
          <w:pPr>
            <w:jc w:val="center"/>
            <w:rPr>
              <w:sz w:val="14"/>
              <w:szCs w:val="18"/>
            </w:rPr>
          </w:pPr>
          <w:r>
            <w:rPr>
              <w:sz w:val="14"/>
              <w:szCs w:val="18"/>
            </w:rPr>
            <w:t>04.15</w:t>
          </w:r>
        </w:p>
      </w:tc>
      <w:tc>
        <w:tcPr>
          <w:tcW w:w="3854" w:type="dxa"/>
          <w:vMerge w:val="restart"/>
          <w:tcBorders>
            <w:top w:val="single" w:sz="4" w:space="0" w:color="auto"/>
            <w:left w:val="single" w:sz="4" w:space="0" w:color="auto"/>
            <w:right w:val="single" w:sz="4" w:space="0" w:color="auto"/>
          </w:tcBorders>
          <w:vAlign w:val="center"/>
        </w:tcPr>
        <w:p w:rsidR="00743A92" w:rsidRPr="00370A9B" w:rsidRDefault="00743A92" w:rsidP="00743A92">
          <w:pPr>
            <w:spacing w:line="276" w:lineRule="auto"/>
            <w:jc w:val="center"/>
            <w:rPr>
              <w:sz w:val="20"/>
            </w:rPr>
          </w:pPr>
          <w:r w:rsidRPr="00370A9B">
            <w:rPr>
              <w:sz w:val="20"/>
            </w:rPr>
            <w:t>Система оповещения и управления эвакуацией людей при пожаре.</w:t>
          </w:r>
        </w:p>
      </w:tc>
      <w:tc>
        <w:tcPr>
          <w:tcW w:w="1140" w:type="dxa"/>
          <w:gridSpan w:val="2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:rsidR="00743A92" w:rsidRPr="00582E59" w:rsidRDefault="00743A92" w:rsidP="00743A92">
          <w:pPr>
            <w:jc w:val="center"/>
            <w:rPr>
              <w:sz w:val="18"/>
              <w:szCs w:val="18"/>
            </w:rPr>
          </w:pPr>
          <w:r w:rsidRPr="00582E59">
            <w:rPr>
              <w:sz w:val="18"/>
              <w:szCs w:val="18"/>
            </w:rPr>
            <w:t>Стадия</w:t>
          </w:r>
        </w:p>
      </w:tc>
      <w:tc>
        <w:tcPr>
          <w:tcW w:w="714" w:type="dxa"/>
          <w:gridSpan w:val="2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:rsidR="00743A92" w:rsidRPr="00582E59" w:rsidRDefault="00743A92" w:rsidP="00743A92">
          <w:pPr>
            <w:jc w:val="center"/>
            <w:rPr>
              <w:sz w:val="18"/>
              <w:szCs w:val="18"/>
            </w:rPr>
          </w:pPr>
          <w:r w:rsidRPr="00582E59">
            <w:rPr>
              <w:sz w:val="18"/>
              <w:szCs w:val="18"/>
            </w:rPr>
            <w:t>Лист</w:t>
          </w:r>
        </w:p>
      </w:tc>
      <w:tc>
        <w:tcPr>
          <w:tcW w:w="717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nil"/>
          </w:tcBorders>
          <w:vAlign w:val="center"/>
        </w:tcPr>
        <w:p w:rsidR="00743A92" w:rsidRPr="00582E59" w:rsidRDefault="00743A92" w:rsidP="00743A92">
          <w:pPr>
            <w:ind w:left="-135"/>
            <w:jc w:val="center"/>
            <w:rPr>
              <w:sz w:val="18"/>
              <w:szCs w:val="18"/>
            </w:rPr>
          </w:pPr>
          <w:r w:rsidRPr="00582E59">
            <w:rPr>
              <w:sz w:val="18"/>
              <w:szCs w:val="18"/>
            </w:rPr>
            <w:t>Листов</w:t>
          </w:r>
        </w:p>
      </w:tc>
      <w:tc>
        <w:tcPr>
          <w:tcW w:w="472" w:type="dxa"/>
          <w:vMerge/>
          <w:tcBorders>
            <w:left w:val="single" w:sz="4" w:space="0" w:color="auto"/>
            <w:right w:val="nil"/>
          </w:tcBorders>
          <w:vAlign w:val="center"/>
        </w:tcPr>
        <w:p w:rsidR="00743A92" w:rsidRPr="006D7173" w:rsidRDefault="00743A92" w:rsidP="00743A92">
          <w:pPr>
            <w:jc w:val="center"/>
            <w:rPr>
              <w:sz w:val="14"/>
              <w:szCs w:val="14"/>
            </w:rPr>
          </w:pPr>
        </w:p>
      </w:tc>
    </w:tr>
    <w:tr w:rsidR="008877E9" w:rsidRPr="006D7173" w:rsidTr="00B20571">
      <w:trPr>
        <w:cantSplit/>
        <w:trHeight w:val="275"/>
      </w:trPr>
      <w:tc>
        <w:tcPr>
          <w:tcW w:w="1123" w:type="dxa"/>
          <w:gridSpan w:val="2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:rsidR="008877E9" w:rsidRDefault="008877E9" w:rsidP="008877E9">
          <w:pPr>
            <w:pStyle w:val="af"/>
            <w:rPr>
              <w:sz w:val="16"/>
              <w:szCs w:val="16"/>
            </w:rPr>
          </w:pPr>
          <w:r>
            <w:rPr>
              <w:sz w:val="16"/>
              <w:szCs w:val="16"/>
            </w:rPr>
            <w:t>Проверил</w:t>
          </w:r>
        </w:p>
      </w:tc>
      <w:tc>
        <w:tcPr>
          <w:tcW w:w="1253" w:type="dxa"/>
          <w:gridSpan w:val="2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:rsidR="008877E9" w:rsidRDefault="008877E9" w:rsidP="008877E9">
          <w:pPr>
            <w:rPr>
              <w:sz w:val="18"/>
              <w:szCs w:val="18"/>
            </w:rPr>
          </w:pPr>
          <w:r>
            <w:rPr>
              <w:sz w:val="18"/>
              <w:szCs w:val="18"/>
            </w:rPr>
            <w:t>Репина</w:t>
          </w:r>
        </w:p>
      </w:tc>
      <w:tc>
        <w:tcPr>
          <w:tcW w:w="588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</w:tcPr>
        <w:p w:rsidR="008877E9" w:rsidRDefault="008877E9" w:rsidP="008877E9">
          <w:pPr>
            <w:jc w:val="center"/>
            <w:rPr>
              <w:sz w:val="18"/>
              <w:szCs w:val="18"/>
            </w:rPr>
          </w:pPr>
        </w:p>
      </w:tc>
      <w:tc>
        <w:tcPr>
          <w:tcW w:w="573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:rsidR="008877E9" w:rsidRDefault="008877E9" w:rsidP="008877E9">
          <w:pPr>
            <w:jc w:val="center"/>
            <w:rPr>
              <w:sz w:val="14"/>
              <w:szCs w:val="18"/>
            </w:rPr>
          </w:pPr>
          <w:r>
            <w:rPr>
              <w:sz w:val="14"/>
              <w:szCs w:val="18"/>
            </w:rPr>
            <w:t>04.15</w:t>
          </w:r>
        </w:p>
      </w:tc>
      <w:tc>
        <w:tcPr>
          <w:tcW w:w="3854" w:type="dxa"/>
          <w:vMerge/>
          <w:tcBorders>
            <w:left w:val="single" w:sz="4" w:space="0" w:color="auto"/>
            <w:right w:val="single" w:sz="4" w:space="0" w:color="auto"/>
          </w:tcBorders>
          <w:vAlign w:val="center"/>
        </w:tcPr>
        <w:p w:rsidR="008877E9" w:rsidRPr="006D7173" w:rsidRDefault="008877E9" w:rsidP="008877E9">
          <w:pPr>
            <w:jc w:val="center"/>
          </w:pPr>
        </w:p>
      </w:tc>
      <w:tc>
        <w:tcPr>
          <w:tcW w:w="1140" w:type="dxa"/>
          <w:gridSpan w:val="2"/>
          <w:vMerge w:val="restart"/>
          <w:tcBorders>
            <w:top w:val="single" w:sz="4" w:space="0" w:color="auto"/>
            <w:left w:val="single" w:sz="4" w:space="0" w:color="auto"/>
            <w:right w:val="single" w:sz="4" w:space="0" w:color="auto"/>
          </w:tcBorders>
          <w:vAlign w:val="center"/>
        </w:tcPr>
        <w:p w:rsidR="008877E9" w:rsidRPr="006D7173" w:rsidRDefault="008877E9" w:rsidP="008877E9">
          <w:pPr>
            <w:jc w:val="center"/>
          </w:pPr>
          <w:proofErr w:type="gramStart"/>
          <w:r w:rsidRPr="006D7173">
            <w:t>Р</w:t>
          </w:r>
          <w:proofErr w:type="gramEnd"/>
        </w:p>
      </w:tc>
      <w:tc>
        <w:tcPr>
          <w:tcW w:w="714" w:type="dxa"/>
          <w:gridSpan w:val="2"/>
          <w:vMerge w:val="restart"/>
          <w:tcBorders>
            <w:top w:val="single" w:sz="4" w:space="0" w:color="auto"/>
            <w:left w:val="single" w:sz="4" w:space="0" w:color="auto"/>
            <w:right w:val="single" w:sz="4" w:space="0" w:color="auto"/>
          </w:tcBorders>
          <w:vAlign w:val="center"/>
        </w:tcPr>
        <w:p w:rsidR="008877E9" w:rsidRPr="006D7173" w:rsidRDefault="008877E9" w:rsidP="008877E9">
          <w:pPr>
            <w:jc w:val="center"/>
          </w:pPr>
          <w:r w:rsidRPr="006D7173">
            <w:t>1</w:t>
          </w:r>
          <w:r>
            <w:t>.1</w:t>
          </w:r>
        </w:p>
      </w:tc>
      <w:tc>
        <w:tcPr>
          <w:tcW w:w="717" w:type="dxa"/>
          <w:vMerge w:val="restart"/>
          <w:tcBorders>
            <w:top w:val="single" w:sz="4" w:space="0" w:color="auto"/>
            <w:left w:val="single" w:sz="4" w:space="0" w:color="auto"/>
            <w:right w:val="nil"/>
          </w:tcBorders>
          <w:vAlign w:val="center"/>
        </w:tcPr>
        <w:p w:rsidR="008877E9" w:rsidRPr="000674BC" w:rsidRDefault="008877E9" w:rsidP="008877E9">
          <w:pPr>
            <w:jc w:val="center"/>
          </w:pPr>
          <w:r>
            <w:t>8</w:t>
          </w:r>
        </w:p>
      </w:tc>
      <w:tc>
        <w:tcPr>
          <w:tcW w:w="472" w:type="dxa"/>
          <w:vMerge/>
          <w:tcBorders>
            <w:left w:val="single" w:sz="4" w:space="0" w:color="auto"/>
            <w:right w:val="nil"/>
          </w:tcBorders>
          <w:vAlign w:val="center"/>
        </w:tcPr>
        <w:p w:rsidR="008877E9" w:rsidRPr="006D7173" w:rsidRDefault="008877E9" w:rsidP="008877E9">
          <w:pPr>
            <w:jc w:val="center"/>
            <w:rPr>
              <w:sz w:val="22"/>
              <w:szCs w:val="22"/>
            </w:rPr>
          </w:pPr>
        </w:p>
      </w:tc>
    </w:tr>
    <w:tr w:rsidR="008877E9" w:rsidRPr="006D7173" w:rsidTr="00B20571">
      <w:trPr>
        <w:cantSplit/>
        <w:trHeight w:val="265"/>
      </w:trPr>
      <w:tc>
        <w:tcPr>
          <w:tcW w:w="1123" w:type="dxa"/>
          <w:gridSpan w:val="2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:rsidR="008877E9" w:rsidRDefault="008877E9" w:rsidP="008877E9">
          <w:pPr>
            <w:pStyle w:val="af"/>
            <w:rPr>
              <w:sz w:val="16"/>
              <w:szCs w:val="16"/>
            </w:rPr>
          </w:pPr>
          <w:r>
            <w:rPr>
              <w:sz w:val="16"/>
              <w:szCs w:val="16"/>
            </w:rPr>
            <w:t>ГИП</w:t>
          </w:r>
        </w:p>
      </w:tc>
      <w:tc>
        <w:tcPr>
          <w:tcW w:w="1253" w:type="dxa"/>
          <w:gridSpan w:val="2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:rsidR="008877E9" w:rsidRDefault="008877E9" w:rsidP="008877E9">
          <w:pPr>
            <w:rPr>
              <w:sz w:val="16"/>
              <w:szCs w:val="20"/>
            </w:rPr>
          </w:pPr>
          <w:r>
            <w:rPr>
              <w:sz w:val="16"/>
              <w:szCs w:val="20"/>
            </w:rPr>
            <w:t>Краснощекова</w:t>
          </w:r>
        </w:p>
      </w:tc>
      <w:tc>
        <w:tcPr>
          <w:tcW w:w="588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</w:tcPr>
        <w:p w:rsidR="008877E9" w:rsidRDefault="008877E9" w:rsidP="008877E9">
          <w:pPr>
            <w:jc w:val="center"/>
            <w:rPr>
              <w:sz w:val="16"/>
              <w:szCs w:val="16"/>
            </w:rPr>
          </w:pPr>
        </w:p>
      </w:tc>
      <w:tc>
        <w:tcPr>
          <w:tcW w:w="573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:rsidR="008877E9" w:rsidRDefault="008877E9" w:rsidP="008877E9">
          <w:pPr>
            <w:jc w:val="center"/>
            <w:rPr>
              <w:sz w:val="14"/>
              <w:szCs w:val="18"/>
            </w:rPr>
          </w:pPr>
          <w:r>
            <w:rPr>
              <w:sz w:val="14"/>
              <w:szCs w:val="18"/>
            </w:rPr>
            <w:t>04.15</w:t>
          </w:r>
        </w:p>
      </w:tc>
      <w:tc>
        <w:tcPr>
          <w:tcW w:w="3854" w:type="dxa"/>
          <w:vMerge/>
          <w:tcBorders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:rsidR="008877E9" w:rsidRPr="006D7173" w:rsidRDefault="008877E9" w:rsidP="008877E9">
          <w:pPr>
            <w:jc w:val="center"/>
            <w:rPr>
              <w:sz w:val="18"/>
              <w:szCs w:val="22"/>
            </w:rPr>
          </w:pPr>
        </w:p>
      </w:tc>
      <w:tc>
        <w:tcPr>
          <w:tcW w:w="1140" w:type="dxa"/>
          <w:gridSpan w:val="2"/>
          <w:vMerge/>
          <w:tcBorders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:rsidR="008877E9" w:rsidRPr="006D7173" w:rsidRDefault="008877E9" w:rsidP="008877E9">
          <w:pPr>
            <w:jc w:val="center"/>
          </w:pPr>
        </w:p>
      </w:tc>
      <w:tc>
        <w:tcPr>
          <w:tcW w:w="714" w:type="dxa"/>
          <w:gridSpan w:val="2"/>
          <w:vMerge/>
          <w:tcBorders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:rsidR="008877E9" w:rsidRPr="006D7173" w:rsidRDefault="008877E9" w:rsidP="008877E9">
          <w:pPr>
            <w:jc w:val="center"/>
          </w:pPr>
        </w:p>
      </w:tc>
      <w:tc>
        <w:tcPr>
          <w:tcW w:w="717" w:type="dxa"/>
          <w:vMerge/>
          <w:tcBorders>
            <w:left w:val="single" w:sz="4" w:space="0" w:color="auto"/>
            <w:bottom w:val="single" w:sz="4" w:space="0" w:color="auto"/>
            <w:right w:val="nil"/>
          </w:tcBorders>
          <w:vAlign w:val="center"/>
        </w:tcPr>
        <w:p w:rsidR="008877E9" w:rsidRPr="006D7173" w:rsidRDefault="008877E9" w:rsidP="008877E9">
          <w:pPr>
            <w:jc w:val="center"/>
          </w:pPr>
        </w:p>
      </w:tc>
      <w:tc>
        <w:tcPr>
          <w:tcW w:w="472" w:type="dxa"/>
          <w:vMerge/>
          <w:tcBorders>
            <w:left w:val="single" w:sz="4" w:space="0" w:color="auto"/>
            <w:right w:val="nil"/>
          </w:tcBorders>
          <w:vAlign w:val="center"/>
        </w:tcPr>
        <w:p w:rsidR="008877E9" w:rsidRPr="006D7173" w:rsidRDefault="008877E9" w:rsidP="008877E9">
          <w:pPr>
            <w:jc w:val="center"/>
          </w:pPr>
        </w:p>
      </w:tc>
    </w:tr>
    <w:tr w:rsidR="008877E9" w:rsidRPr="006D7173" w:rsidTr="00B20571">
      <w:trPr>
        <w:cantSplit/>
        <w:trHeight w:val="264"/>
      </w:trPr>
      <w:tc>
        <w:tcPr>
          <w:tcW w:w="1123" w:type="dxa"/>
          <w:gridSpan w:val="2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:rsidR="008877E9" w:rsidRDefault="008877E9" w:rsidP="008877E9">
          <w:pPr>
            <w:rPr>
              <w:sz w:val="16"/>
              <w:szCs w:val="16"/>
            </w:rPr>
          </w:pPr>
          <w:proofErr w:type="spellStart"/>
          <w:r>
            <w:rPr>
              <w:sz w:val="16"/>
              <w:szCs w:val="16"/>
            </w:rPr>
            <w:t>Нач</w:t>
          </w:r>
          <w:proofErr w:type="gramStart"/>
          <w:r>
            <w:rPr>
              <w:sz w:val="16"/>
              <w:szCs w:val="16"/>
            </w:rPr>
            <w:t>.О</w:t>
          </w:r>
          <w:proofErr w:type="gramEnd"/>
          <w:r>
            <w:rPr>
              <w:sz w:val="16"/>
              <w:szCs w:val="16"/>
            </w:rPr>
            <w:t>ИР</w:t>
          </w:r>
          <w:proofErr w:type="spellEnd"/>
        </w:p>
      </w:tc>
      <w:tc>
        <w:tcPr>
          <w:tcW w:w="1253" w:type="dxa"/>
          <w:gridSpan w:val="2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:rsidR="008877E9" w:rsidRDefault="008877E9" w:rsidP="008877E9">
          <w:pPr>
            <w:rPr>
              <w:sz w:val="20"/>
              <w:szCs w:val="20"/>
            </w:rPr>
          </w:pPr>
          <w:r>
            <w:rPr>
              <w:sz w:val="20"/>
              <w:szCs w:val="20"/>
            </w:rPr>
            <w:t>Разуваев</w:t>
          </w:r>
        </w:p>
      </w:tc>
      <w:tc>
        <w:tcPr>
          <w:tcW w:w="588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</w:tcPr>
        <w:p w:rsidR="008877E9" w:rsidRDefault="008877E9" w:rsidP="008877E9">
          <w:pPr>
            <w:jc w:val="center"/>
            <w:rPr>
              <w:sz w:val="16"/>
              <w:szCs w:val="16"/>
            </w:rPr>
          </w:pPr>
        </w:p>
      </w:tc>
      <w:tc>
        <w:tcPr>
          <w:tcW w:w="573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:rsidR="008877E9" w:rsidRDefault="008877E9" w:rsidP="008877E9">
          <w:pPr>
            <w:jc w:val="center"/>
            <w:rPr>
              <w:sz w:val="14"/>
              <w:szCs w:val="18"/>
            </w:rPr>
          </w:pPr>
          <w:r>
            <w:rPr>
              <w:sz w:val="14"/>
              <w:szCs w:val="18"/>
            </w:rPr>
            <w:t>04.15</w:t>
          </w:r>
        </w:p>
      </w:tc>
      <w:tc>
        <w:tcPr>
          <w:tcW w:w="3854" w:type="dxa"/>
          <w:vMerge w:val="restart"/>
          <w:tcBorders>
            <w:top w:val="single" w:sz="4" w:space="0" w:color="auto"/>
            <w:left w:val="single" w:sz="4" w:space="0" w:color="auto"/>
            <w:right w:val="single" w:sz="4" w:space="0" w:color="auto"/>
          </w:tcBorders>
          <w:vAlign w:val="center"/>
        </w:tcPr>
        <w:p w:rsidR="008877E9" w:rsidRPr="006D7173" w:rsidRDefault="008877E9" w:rsidP="008877E9">
          <w:pPr>
            <w:jc w:val="center"/>
          </w:pPr>
          <w:r w:rsidRPr="006D7173">
            <w:t>Общие данные</w:t>
          </w:r>
        </w:p>
      </w:tc>
      <w:tc>
        <w:tcPr>
          <w:tcW w:w="2571" w:type="dxa"/>
          <w:gridSpan w:val="5"/>
          <w:vMerge w:val="restart"/>
          <w:tcBorders>
            <w:top w:val="single" w:sz="4" w:space="0" w:color="auto"/>
            <w:left w:val="single" w:sz="4" w:space="0" w:color="auto"/>
            <w:right w:val="nil"/>
          </w:tcBorders>
          <w:vAlign w:val="center"/>
        </w:tcPr>
        <w:p w:rsidR="008877E9" w:rsidRPr="006D7173" w:rsidRDefault="008877E9" w:rsidP="008877E9">
          <w:pPr>
            <w:jc w:val="center"/>
            <w:rPr>
              <w:sz w:val="28"/>
              <w:szCs w:val="28"/>
            </w:rPr>
          </w:pPr>
          <w:r w:rsidRPr="006D7173">
            <w:rPr>
              <w:sz w:val="28"/>
              <w:szCs w:val="28"/>
            </w:rPr>
            <w:t>ОИР</w:t>
          </w:r>
        </w:p>
      </w:tc>
      <w:tc>
        <w:tcPr>
          <w:tcW w:w="472" w:type="dxa"/>
          <w:vMerge/>
          <w:tcBorders>
            <w:left w:val="single" w:sz="4" w:space="0" w:color="auto"/>
            <w:right w:val="nil"/>
          </w:tcBorders>
          <w:vAlign w:val="center"/>
        </w:tcPr>
        <w:p w:rsidR="008877E9" w:rsidRPr="006D7173" w:rsidRDefault="008877E9" w:rsidP="008877E9">
          <w:pPr>
            <w:jc w:val="center"/>
          </w:pPr>
        </w:p>
      </w:tc>
    </w:tr>
    <w:tr w:rsidR="008877E9" w:rsidRPr="006D7173" w:rsidTr="00B20571">
      <w:trPr>
        <w:cantSplit/>
        <w:trHeight w:val="264"/>
      </w:trPr>
      <w:tc>
        <w:tcPr>
          <w:tcW w:w="1123" w:type="dxa"/>
          <w:gridSpan w:val="2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:rsidR="008877E9" w:rsidRDefault="008877E9" w:rsidP="008877E9">
          <w:pPr>
            <w:pStyle w:val="af"/>
            <w:autoSpaceDE w:val="0"/>
            <w:autoSpaceDN w:val="0"/>
            <w:rPr>
              <w:sz w:val="16"/>
              <w:szCs w:val="16"/>
            </w:rPr>
          </w:pPr>
          <w:r>
            <w:rPr>
              <w:sz w:val="16"/>
              <w:szCs w:val="16"/>
            </w:rPr>
            <w:t>ГАП</w:t>
          </w:r>
        </w:p>
      </w:tc>
      <w:tc>
        <w:tcPr>
          <w:tcW w:w="1253" w:type="dxa"/>
          <w:gridSpan w:val="2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:rsidR="008877E9" w:rsidRDefault="008877E9" w:rsidP="008877E9">
          <w:pPr>
            <w:rPr>
              <w:sz w:val="20"/>
              <w:szCs w:val="20"/>
            </w:rPr>
          </w:pPr>
          <w:proofErr w:type="spellStart"/>
          <w:r>
            <w:rPr>
              <w:sz w:val="20"/>
              <w:szCs w:val="20"/>
            </w:rPr>
            <w:t>Копнин</w:t>
          </w:r>
          <w:proofErr w:type="spellEnd"/>
        </w:p>
      </w:tc>
      <w:tc>
        <w:tcPr>
          <w:tcW w:w="588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</w:tcPr>
        <w:p w:rsidR="008877E9" w:rsidRDefault="008877E9" w:rsidP="008877E9">
          <w:pPr>
            <w:jc w:val="center"/>
            <w:rPr>
              <w:sz w:val="16"/>
              <w:szCs w:val="16"/>
            </w:rPr>
          </w:pPr>
        </w:p>
      </w:tc>
      <w:tc>
        <w:tcPr>
          <w:tcW w:w="573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:rsidR="008877E9" w:rsidRDefault="008877E9" w:rsidP="008877E9">
          <w:pPr>
            <w:jc w:val="center"/>
            <w:rPr>
              <w:sz w:val="14"/>
              <w:szCs w:val="18"/>
            </w:rPr>
          </w:pPr>
          <w:r>
            <w:rPr>
              <w:sz w:val="14"/>
              <w:szCs w:val="18"/>
            </w:rPr>
            <w:t>04.15</w:t>
          </w:r>
        </w:p>
      </w:tc>
      <w:tc>
        <w:tcPr>
          <w:tcW w:w="3854" w:type="dxa"/>
          <w:vMerge/>
          <w:tcBorders>
            <w:left w:val="single" w:sz="4" w:space="0" w:color="auto"/>
            <w:right w:val="single" w:sz="4" w:space="0" w:color="auto"/>
          </w:tcBorders>
          <w:vAlign w:val="center"/>
        </w:tcPr>
        <w:p w:rsidR="008877E9" w:rsidRPr="006D7173" w:rsidRDefault="008877E9" w:rsidP="008877E9">
          <w:pPr>
            <w:jc w:val="center"/>
            <w:rPr>
              <w:color w:val="FF0000"/>
              <w:sz w:val="20"/>
              <w:szCs w:val="22"/>
            </w:rPr>
          </w:pPr>
        </w:p>
      </w:tc>
      <w:tc>
        <w:tcPr>
          <w:tcW w:w="2571" w:type="dxa"/>
          <w:gridSpan w:val="5"/>
          <w:vMerge/>
          <w:tcBorders>
            <w:top w:val="nil"/>
            <w:left w:val="single" w:sz="4" w:space="0" w:color="auto"/>
            <w:right w:val="nil"/>
          </w:tcBorders>
          <w:vAlign w:val="center"/>
        </w:tcPr>
        <w:p w:rsidR="008877E9" w:rsidRPr="006D7173" w:rsidRDefault="008877E9" w:rsidP="008877E9">
          <w:pPr>
            <w:jc w:val="center"/>
          </w:pPr>
        </w:p>
      </w:tc>
      <w:tc>
        <w:tcPr>
          <w:tcW w:w="472" w:type="dxa"/>
          <w:vMerge/>
          <w:tcBorders>
            <w:left w:val="single" w:sz="4" w:space="0" w:color="auto"/>
            <w:right w:val="nil"/>
          </w:tcBorders>
          <w:vAlign w:val="center"/>
        </w:tcPr>
        <w:p w:rsidR="008877E9" w:rsidRPr="006D7173" w:rsidRDefault="008877E9" w:rsidP="008877E9">
          <w:pPr>
            <w:jc w:val="center"/>
          </w:pPr>
        </w:p>
      </w:tc>
    </w:tr>
    <w:tr w:rsidR="008877E9" w:rsidRPr="006D7173" w:rsidTr="008D5B06">
      <w:trPr>
        <w:cantSplit/>
        <w:trHeight w:val="305"/>
      </w:trPr>
      <w:tc>
        <w:tcPr>
          <w:tcW w:w="1123" w:type="dxa"/>
          <w:gridSpan w:val="2"/>
          <w:tcBorders>
            <w:top w:val="single" w:sz="4" w:space="0" w:color="auto"/>
            <w:left w:val="single" w:sz="4" w:space="0" w:color="auto"/>
            <w:bottom w:val="nil"/>
            <w:right w:val="single" w:sz="4" w:space="0" w:color="auto"/>
          </w:tcBorders>
          <w:vAlign w:val="center"/>
        </w:tcPr>
        <w:p w:rsidR="008877E9" w:rsidRDefault="008877E9" w:rsidP="008877E9">
          <w:pPr>
            <w:pStyle w:val="af"/>
            <w:autoSpaceDE w:val="0"/>
            <w:autoSpaceDN w:val="0"/>
            <w:ind w:left="-142" w:right="-86"/>
            <w:rPr>
              <w:sz w:val="16"/>
              <w:szCs w:val="16"/>
            </w:rPr>
          </w:pPr>
          <w:r>
            <w:rPr>
              <w:sz w:val="16"/>
              <w:szCs w:val="16"/>
            </w:rPr>
            <w:t>Гл. архитектор</w:t>
          </w:r>
        </w:p>
      </w:tc>
      <w:tc>
        <w:tcPr>
          <w:tcW w:w="1253" w:type="dxa"/>
          <w:gridSpan w:val="2"/>
          <w:tcBorders>
            <w:top w:val="single" w:sz="4" w:space="0" w:color="auto"/>
            <w:left w:val="single" w:sz="4" w:space="0" w:color="auto"/>
            <w:bottom w:val="nil"/>
            <w:right w:val="single" w:sz="4" w:space="0" w:color="auto"/>
          </w:tcBorders>
          <w:vAlign w:val="center"/>
        </w:tcPr>
        <w:p w:rsidR="008877E9" w:rsidRDefault="008877E9" w:rsidP="008877E9">
          <w:pPr>
            <w:rPr>
              <w:sz w:val="20"/>
              <w:szCs w:val="20"/>
            </w:rPr>
          </w:pPr>
          <w:r>
            <w:rPr>
              <w:sz w:val="20"/>
              <w:szCs w:val="20"/>
            </w:rPr>
            <w:t>Куликов</w:t>
          </w:r>
        </w:p>
      </w:tc>
      <w:tc>
        <w:tcPr>
          <w:tcW w:w="588" w:type="dxa"/>
          <w:tcBorders>
            <w:top w:val="single" w:sz="4" w:space="0" w:color="auto"/>
            <w:left w:val="single" w:sz="4" w:space="0" w:color="auto"/>
            <w:bottom w:val="nil"/>
            <w:right w:val="single" w:sz="4" w:space="0" w:color="auto"/>
          </w:tcBorders>
          <w:vAlign w:val="center"/>
        </w:tcPr>
        <w:p w:rsidR="008877E9" w:rsidRDefault="008877E9" w:rsidP="008877E9">
          <w:pPr>
            <w:jc w:val="center"/>
            <w:rPr>
              <w:sz w:val="16"/>
              <w:szCs w:val="16"/>
            </w:rPr>
          </w:pPr>
        </w:p>
      </w:tc>
      <w:tc>
        <w:tcPr>
          <w:tcW w:w="573" w:type="dxa"/>
          <w:tcBorders>
            <w:top w:val="single" w:sz="4" w:space="0" w:color="auto"/>
            <w:left w:val="single" w:sz="4" w:space="0" w:color="auto"/>
            <w:bottom w:val="nil"/>
            <w:right w:val="single" w:sz="4" w:space="0" w:color="auto"/>
          </w:tcBorders>
          <w:vAlign w:val="center"/>
        </w:tcPr>
        <w:p w:rsidR="008877E9" w:rsidRDefault="008877E9" w:rsidP="008877E9">
          <w:pPr>
            <w:jc w:val="center"/>
            <w:rPr>
              <w:sz w:val="14"/>
              <w:szCs w:val="18"/>
            </w:rPr>
          </w:pPr>
          <w:r>
            <w:rPr>
              <w:sz w:val="14"/>
              <w:szCs w:val="18"/>
            </w:rPr>
            <w:t>04.15</w:t>
          </w:r>
        </w:p>
      </w:tc>
      <w:tc>
        <w:tcPr>
          <w:tcW w:w="3854" w:type="dxa"/>
          <w:vMerge/>
          <w:tcBorders>
            <w:left w:val="single" w:sz="4" w:space="0" w:color="auto"/>
            <w:bottom w:val="nil"/>
            <w:right w:val="single" w:sz="4" w:space="0" w:color="auto"/>
          </w:tcBorders>
          <w:vAlign w:val="center"/>
        </w:tcPr>
        <w:p w:rsidR="008877E9" w:rsidRPr="006D7173" w:rsidRDefault="008877E9" w:rsidP="008877E9">
          <w:pPr>
            <w:spacing w:line="480" w:lineRule="auto"/>
            <w:jc w:val="center"/>
          </w:pPr>
        </w:p>
      </w:tc>
      <w:tc>
        <w:tcPr>
          <w:tcW w:w="2571" w:type="dxa"/>
          <w:gridSpan w:val="5"/>
          <w:vMerge/>
          <w:tcBorders>
            <w:top w:val="nil"/>
            <w:left w:val="single" w:sz="4" w:space="0" w:color="auto"/>
            <w:bottom w:val="nil"/>
            <w:right w:val="nil"/>
          </w:tcBorders>
          <w:vAlign w:val="center"/>
        </w:tcPr>
        <w:p w:rsidR="008877E9" w:rsidRPr="006D7173" w:rsidRDefault="008877E9" w:rsidP="008877E9">
          <w:pPr>
            <w:jc w:val="center"/>
          </w:pPr>
        </w:p>
      </w:tc>
      <w:tc>
        <w:tcPr>
          <w:tcW w:w="472" w:type="dxa"/>
          <w:vMerge/>
          <w:tcBorders>
            <w:left w:val="single" w:sz="4" w:space="0" w:color="auto"/>
            <w:bottom w:val="nil"/>
            <w:right w:val="nil"/>
          </w:tcBorders>
          <w:vAlign w:val="center"/>
        </w:tcPr>
        <w:p w:rsidR="008877E9" w:rsidRPr="006D7173" w:rsidRDefault="008877E9" w:rsidP="008877E9">
          <w:pPr>
            <w:jc w:val="center"/>
          </w:pPr>
        </w:p>
      </w:tc>
    </w:tr>
  </w:tbl>
  <w:p w:rsidR="00525214" w:rsidRPr="006D7173" w:rsidRDefault="00F23C88">
    <w:pPr>
      <w:pStyle w:val="a5"/>
    </w:pPr>
    <w:r w:rsidRPr="00F23C88">
      <w:rPr>
        <w:noProof/>
        <w:sz w:val="20"/>
      </w:rPr>
      <w:pict>
        <v:rect id="Rectangle 75" o:spid="_x0000_s22543" style="position:absolute;margin-left:-44.8pt;margin-top:-139.4pt;width:10.95pt;height:93.05pt;z-index:251630080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" stroked="f" strokeweight=".5pt">
          <v:textbox style="layout-flow:vertical;mso-layout-flow-alt:bottom-to-top;mso-next-textbox:#Rectangle 75" inset="0,0,0,0">
            <w:txbxContent>
              <w:p w:rsidR="00525214" w:rsidRPr="004630B4" w:rsidRDefault="00525214" w:rsidP="000C502F">
                <w:pPr>
                  <w:pStyle w:val="PamkaSmall"/>
                  <w:rPr>
                    <w:rFonts w:ascii="Times New Roman" w:hAnsi="Times New Roman"/>
                    <w:i w:val="0"/>
                    <w:sz w:val="20"/>
                  </w:rPr>
                </w:pPr>
                <w:r w:rsidRPr="004630B4">
                  <w:rPr>
                    <w:rFonts w:ascii="Times New Roman" w:hAnsi="Times New Roman"/>
                    <w:i w:val="0"/>
                    <w:sz w:val="20"/>
                  </w:rPr>
                  <w:t>Подпись и Дата</w:t>
                </w:r>
              </w:p>
            </w:txbxContent>
          </v:textbox>
        </v:rect>
      </w:pict>
    </w:r>
    <w:r w:rsidRPr="00F23C88">
      <w:rPr>
        <w:noProof/>
        <w:sz w:val="20"/>
      </w:rPr>
      <w:pict>
        <v:rect id="Rectangle 228" o:spid="_x0000_s22542" style="position:absolute;margin-left:45.25pt;margin-top:57.7pt;width:49.7pt;height:8.5pt;z-index:251688448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" stroked="f" strokeweight=".5pt">
          <v:textbox style="mso-next-textbox:#Rectangle 228" inset="0,0,0,0">
            <w:txbxContent>
              <w:p w:rsidR="00525214" w:rsidRDefault="00525214">
                <w:pPr>
                  <w:pStyle w:val="PamkaSmall"/>
                </w:pPr>
              </w:p>
            </w:txbxContent>
          </v:textbox>
        </v:rect>
      </w:pict>
    </w:r>
    <w:r w:rsidRPr="00F23C88">
      <w:rPr>
        <w:noProof/>
        <w:sz w:val="20"/>
      </w:rPr>
      <w:pict>
        <v:rect id="Rectangle 223" o:spid="_x0000_s22541" style="position:absolute;margin-left:0;margin-top:57.7pt;width:36.2pt;height:9.05pt;z-index:251687424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" stroked="f" strokeweight=".5pt">
          <v:textbox style="mso-next-textbox:#Rectangle 223" inset="0,1pt,0,1pt">
            <w:txbxContent>
              <w:p w:rsidR="00525214" w:rsidRDefault="00525214">
                <w:pPr>
                  <w:pStyle w:val="PamkaSmall"/>
                </w:pPr>
                <w:r>
                  <w:t>ГИП</w:t>
                </w:r>
              </w:p>
            </w:txbxContent>
          </v:textbox>
        </v:rect>
      </w:pict>
    </w:r>
    <w:r w:rsidRPr="00F23C88">
      <w:rPr>
        <w:noProof/>
        <w:sz w:val="20"/>
      </w:rPr>
      <w:pict>
        <v:line id="Line 100" o:spid="_x0000_s22540" style="position:absolute;z-index:251636224;visibility:visible;mso-position-horizontal-relative:text;mso-position-vertical-relative:text" from="-12.2pt,24.85pt" to="172.05pt,24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" strokeweight=".57pt">
          <v:stroke startarrowwidth="narrow" startarrowlength="short" endarrowwidth="narrow" endarrowlength="short"/>
        </v:line>
      </w:pict>
    </w:r>
    <w:r w:rsidRPr="00F23C88">
      <w:rPr>
        <w:noProof/>
        <w:sz w:val="20"/>
      </w:rPr>
      <w:pict>
        <v:line id="Line 95" o:spid="_x0000_s22539" style="position:absolute;z-index:251635200;visibility:visible;mso-position-horizontal-relative:text;mso-position-vertical-relative:text" from="-12.1pt,53.2pt" to="172.15pt,53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" strokeweight=".57pt">
          <v:stroke startarrowwidth="narrow" startarrowlength="short" endarrowwidth="narrow" endarrowlength="short"/>
        </v:line>
      </w:pict>
    </w:r>
    <w:r w:rsidRPr="00F23C88">
      <w:rPr>
        <w:noProof/>
        <w:sz w:val="20"/>
      </w:rPr>
      <w:pict>
        <v:line id="Line 123" o:spid="_x0000_s22538" style="position:absolute;z-index:251648512;visibility:visible;mso-position-horizontal-relative:text;mso-position-vertical-relative:text" from="-53.6pt,-329.8pt" to="-12.5pt,-329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" strokeweight="1.13pt">
          <v:stroke startarrowwidth="narrow" startarrowlength="short" endarrowwidth="narrow" endarrowlength="short"/>
        </v:line>
      </w:pict>
    </w:r>
    <w:r w:rsidRPr="00F23C88">
      <w:rPr>
        <w:noProof/>
        <w:sz w:val="20"/>
      </w:rPr>
      <w:pict>
        <v:line id="Line 122" o:spid="_x0000_s22537" style="position:absolute;z-index:251647488;visibility:visible;mso-position-horizontal-relative:text;mso-position-vertical-relative:text" from="-53.25pt,-273.1pt" to="-12.15pt,-273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" strokeweight="1.13pt">
          <v:stroke startarrowwidth="narrow" startarrowlength="short" endarrowwidth="narrow" endarrowlength="short"/>
        </v:line>
      </w:pict>
    </w:r>
    <w:r w:rsidRPr="00F23C88">
      <w:rPr>
        <w:noProof/>
        <w:sz w:val="20"/>
      </w:rPr>
      <w:pict>
        <v:line id="Line 116" o:spid="_x0000_s22536" style="position:absolute;z-index:251641344;visibility:visible;mso-position-horizontal-relative:text;mso-position-vertical-relative:text" from="-46.15pt,-144.45pt" to="-12.15pt,-144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" strokeweight="1.13pt">
          <v:stroke startarrowwidth="narrow" startarrowlength="short" endarrowwidth="narrow" endarrowlength="short"/>
        </v:line>
      </w:pict>
    </w:r>
    <w:r w:rsidRPr="00F23C88">
      <w:rPr>
        <w:noProof/>
        <w:sz w:val="20"/>
      </w:rPr>
      <w:pict>
        <v:line id="Line 115" o:spid="_x0000_s22535" style="position:absolute;z-index:251640320;visibility:visible;mso-position-horizontal-relative:text;mso-position-vertical-relative:text" from="-46.1pt,-46.35pt" to="-12.1pt,-46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" strokeweight="1.13pt">
          <v:stroke startarrowwidth="narrow" startarrowlength="short" endarrowwidth="narrow" endarrowlength="short"/>
        </v:line>
      </w:pict>
    </w:r>
    <w:r w:rsidRPr="00F23C88">
      <w:rPr>
        <w:noProof/>
        <w:sz w:val="20"/>
      </w:rPr>
      <w:pict>
        <v:line id="Line 114" o:spid="_x0000_s22534" style="position:absolute;z-index:251639296;visibility:visible;mso-position-horizontal-relative:text;mso-position-vertical-relative:text" from="-65.75pt,-216.5pt" to="-11.9pt,-216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" strokeweight="1.13pt">
          <v:stroke startarrowwidth="narrow" startarrowlength="short" endarrowwidth="narrow" endarrowlength="short"/>
        </v:line>
      </w:pict>
    </w:r>
    <w:r w:rsidRPr="00F23C88">
      <w:rPr>
        <w:noProof/>
        <w:sz w:val="20"/>
      </w:rPr>
      <w:pict>
        <v:line id="Line 113" o:spid="_x0000_s22533" style="position:absolute;z-index:251638272;visibility:visible;mso-position-horizontal-relative:text;mso-position-vertical-relative:text" from="-33.9pt,-215.9pt" to="-33.85pt,25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" strokeweight="1.13pt">
          <v:stroke startarrowwidth="narrow" startarrowlength="short" endarrowwidth="narrow" endarrowlength="short"/>
        </v:line>
      </w:pict>
    </w:r>
    <w:r w:rsidRPr="00F23C88">
      <w:rPr>
        <w:noProof/>
        <w:sz w:val="20"/>
      </w:rPr>
      <w:pict>
        <v:line id="Line 112" o:spid="_x0000_s22532" style="position:absolute;z-index:251637248;visibility:visible;mso-position-horizontal-relative:text;mso-position-vertical-relative:text" from="-45.75pt,-216.05pt" to="-45.7pt,25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" strokeweight="1.13pt">
          <v:stroke startarrowwidth="narrow" startarrowlength="short" endarrowwidth="narrow" endarrowlength="short"/>
        </v:line>
      </w:pict>
    </w:r>
    <w:r w:rsidRPr="00F23C88">
      <w:rPr>
        <w:noProof/>
        <w:sz w:val="20"/>
      </w:rPr>
      <w:pict>
        <v:line id="Line 78" o:spid="_x0000_s22531" style="position:absolute;z-index:251633152;visibility:visible;mso-position-horizontal-relative:text;mso-position-vertical-relative:text" from="-46.05pt,24.9pt" to="489.7pt,24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" strokeweight="1.13pt">
          <v:stroke startarrowwidth="narrow" startarrowlength="short" endarrowwidth="narrow" endarrowlength="short"/>
        </v:line>
      </w:pict>
    </w:r>
    <w:r w:rsidRPr="00F23C88">
      <w:rPr>
        <w:noProof/>
        <w:sz w:val="20"/>
      </w:rPr>
      <w:pict>
        <v:rect id="Rectangle 76" o:spid="_x0000_s22530" style="position:absolute;margin-left:-45pt;margin-top:-39pt;width:10.5pt;height:52.7pt;z-index:251631104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" stroked="f" strokeweight=".5pt">
          <v:textbox style="layout-flow:vertical;mso-layout-flow-alt:bottom-to-top;mso-next-textbox:#Rectangle 76" inset="0,0,0,0">
            <w:txbxContent>
              <w:p w:rsidR="00525214" w:rsidRPr="004630B4" w:rsidRDefault="00525214">
                <w:pPr>
                  <w:pStyle w:val="PamkaSmall"/>
                  <w:rPr>
                    <w:rFonts w:ascii="Times New Roman" w:hAnsi="Times New Roman"/>
                    <w:i w:val="0"/>
                    <w:sz w:val="18"/>
                    <w:szCs w:val="18"/>
                  </w:rPr>
                </w:pPr>
                <w:r w:rsidRPr="004630B4">
                  <w:rPr>
                    <w:rFonts w:ascii="Times New Roman" w:hAnsi="Times New Roman"/>
                    <w:i w:val="0"/>
                    <w:sz w:val="18"/>
                    <w:szCs w:val="18"/>
                  </w:rPr>
                  <w:t>Инв. № подл.</w:t>
                </w:r>
              </w:p>
            </w:txbxContent>
          </v:textbox>
        </v:rect>
      </w:pict>
    </w:r>
    <w:r w:rsidRPr="00F23C88">
      <w:rPr>
        <w:noProof/>
        <w:sz w:val="20"/>
      </w:rPr>
      <w:pict>
        <v:rect id="Rectangle 74" o:spid="_x0000_s22529" style="position:absolute;margin-left:-44.95pt;margin-top:-208.35pt;width:10.5pt;height:52.7pt;z-index:251629056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" stroked="f" strokeweight=".5pt">
          <v:textbox style="layout-flow:vertical;mso-layout-flow-alt:bottom-to-top;mso-next-textbox:#Rectangle 74" inset="0,0,0,0">
            <w:txbxContent>
              <w:p w:rsidR="00525214" w:rsidRPr="004630B4" w:rsidRDefault="00525214">
                <w:pPr>
                  <w:pStyle w:val="PamkaSmall"/>
                  <w:rPr>
                    <w:rFonts w:ascii="Times New Roman" w:hAnsi="Times New Roman"/>
                    <w:i w:val="0"/>
                    <w:sz w:val="18"/>
                    <w:szCs w:val="18"/>
                  </w:rPr>
                </w:pPr>
                <w:proofErr w:type="spellStart"/>
                <w:r w:rsidRPr="004630B4">
                  <w:rPr>
                    <w:rFonts w:ascii="Times New Roman" w:hAnsi="Times New Roman"/>
                    <w:i w:val="0"/>
                    <w:sz w:val="18"/>
                    <w:szCs w:val="18"/>
                  </w:rPr>
                  <w:t>Взам</w:t>
                </w:r>
                <w:proofErr w:type="spellEnd"/>
                <w:r w:rsidRPr="004630B4">
                  <w:rPr>
                    <w:rFonts w:ascii="Times New Roman" w:hAnsi="Times New Roman"/>
                    <w:i w:val="0"/>
                    <w:sz w:val="18"/>
                    <w:szCs w:val="18"/>
                  </w:rPr>
                  <w:t>. инв. №</w:t>
                </w:r>
              </w:p>
            </w:txbxContent>
          </v:textbox>
        </v:rect>
      </w:pic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905D99" w:rsidRDefault="00905D99">
      <w:r>
        <w:separator/>
      </w:r>
    </w:p>
  </w:footnote>
  <w:footnote w:type="continuationSeparator" w:id="0">
    <w:p w:rsidR="00905D99" w:rsidRDefault="00905D99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25214" w:rsidRDefault="00F23C88">
    <w:pPr>
      <w:pStyle w:val="a4"/>
    </w:pPr>
    <w:r w:rsidRPr="00F23C88">
      <w:rPr>
        <w:noProof/>
        <w:sz w:val="20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Text Box 173" o:spid="_x0000_s22587" type="#_x0000_t202" style="position:absolute;margin-left:462.55pt;margin-top:-7.95pt;width:34.6pt;height:14.2pt;z-index:25168537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" filled="f" stroked="f">
          <v:textbox style="mso-next-textbox:#Text Box 173" inset="0,0,0,0">
            <w:txbxContent>
              <w:p w:rsidR="00525214" w:rsidRDefault="00525214"/>
            </w:txbxContent>
          </v:textbox>
        </v:shape>
      </w:pict>
    </w:r>
    <w:r w:rsidRPr="00F23C88">
      <w:rPr>
        <w:noProof/>
        <w:sz w:val="20"/>
      </w:rPr>
      <w:pict>
        <v:line id="Line 171" o:spid="_x0000_s22586" style="position:absolute;z-index:251683328;visibility:visible" from="-11.35pt,-12.3pt" to="490.4pt,-12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" strokeweight="1.13pt">
          <v:stroke startarrowwidth="narrow" startarrowlength="short" endarrowwidth="narrow" endarrowlength="short"/>
        </v:line>
      </w:pict>
    </w:r>
    <w:r w:rsidRPr="00F23C88">
      <w:rPr>
        <w:noProof/>
        <w:sz w:val="20"/>
      </w:rPr>
      <w:pict>
        <v:line id="Line 147" o:spid="_x0000_s22585" style="position:absolute;z-index:251658752;visibility:visible" from="489.7pt,-12.75pt" to="489.75pt,780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" strokeweight=".4mm">
          <v:stroke startarrowwidth="narrow" startarrowlength="short" endarrowwidth="narrow" endarrowlength="short"/>
        </v:line>
      </w:pict>
    </w:r>
    <w:r w:rsidRPr="00F23C88">
      <w:rPr>
        <w:noProof/>
        <w:sz w:val="20"/>
      </w:rPr>
      <w:pict>
        <v:line id="Line 145" o:spid="_x0000_s22584" style="position:absolute;z-index:251656704;visibility:visible" from="-11.25pt,-12.45pt" to="-11.2pt,781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" strokeweight="1.13pt">
          <v:stroke startarrowwidth="narrow" startarrowlength="short" endarrowwidth="narrow" endarrowlength="short"/>
        </v:line>
      </w:pict>
    </w: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25214" w:rsidRDefault="00F23C88">
    <w:pPr>
      <w:pStyle w:val="a4"/>
      <w:ind w:left="-284"/>
    </w:pPr>
    <w:r w:rsidRPr="00F23C88">
      <w:rPr>
        <w:noProof/>
        <w:sz w:val="20"/>
      </w:rPr>
      <w:pict>
        <v:line id="Line 77" o:spid="_x0000_s22553" style="position:absolute;left:0;text-align:left;z-index:251632128;visibility:visible" from="-12.3pt,-11.4pt" to="-12.25pt,782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" strokeweight="1.13pt">
          <v:stroke startarrowwidth="narrow" startarrowlength="short" endarrowwidth="narrow" endarrowlength="short"/>
        </v:line>
      </w:pict>
    </w:r>
    <w:r w:rsidRPr="00F23C88">
      <w:rPr>
        <w:noProof/>
        <w:sz w:val="20"/>
      </w:rPr>
      <w:pict>
        <v:rect id="Rectangle 73" o:spid="_x0000_s22552" style="position:absolute;left:0;text-align:left;margin-left:-64.6pt;margin-top:362.05pt;width:10.5pt;height:174.55pt;z-index:25162803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" stroked="f" strokeweight=".5pt">
          <v:textbox style="layout-flow:vertical;mso-layout-flow-alt:bottom-to-top;mso-next-textbox:#Rectangle 73" inset="0,0,0,0">
            <w:txbxContent>
              <w:p w:rsidR="00525214" w:rsidRPr="004630B4" w:rsidRDefault="00525214" w:rsidP="000C502F">
                <w:pPr>
                  <w:pStyle w:val="PamkaSmall"/>
                  <w:jc w:val="center"/>
                  <w:rPr>
                    <w:rFonts w:ascii="Times New Roman" w:hAnsi="Times New Roman"/>
                    <w:i w:val="0"/>
                    <w:sz w:val="18"/>
                    <w:szCs w:val="18"/>
                  </w:rPr>
                </w:pPr>
                <w:r w:rsidRPr="004630B4">
                  <w:rPr>
                    <w:rFonts w:ascii="Times New Roman" w:hAnsi="Times New Roman"/>
                    <w:i w:val="0"/>
                    <w:sz w:val="18"/>
                    <w:szCs w:val="18"/>
                  </w:rPr>
                  <w:t>СОГЛАСОВАНО:</w:t>
                </w:r>
              </w:p>
            </w:txbxContent>
          </v:textbox>
        </v:rect>
      </w:pict>
    </w:r>
    <w:r w:rsidRPr="00F23C88">
      <w:rPr>
        <w:noProof/>
        <w:sz w:val="20"/>
      </w:rPr>
      <w:pict>
        <v:line id="Line 127" o:spid="_x0000_s22551" style="position:absolute;left:0;text-align:left;z-index:251650560;visibility:visible" from="-12.2pt,-11.25pt" to="489.55pt,-11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" strokeweight="1.13pt">
          <v:stroke startarrowwidth="narrow" startarrowlength="short" endarrowwidth="narrow" endarrowlength="short"/>
        </v:line>
      </w:pict>
    </w:r>
    <w:r w:rsidRPr="00F23C88">
      <w:rPr>
        <w:noProof/>
        <w:sz w:val="20"/>
      </w:rPr>
      <w:pict>
        <v:line id="Line 124" o:spid="_x0000_s22550" style="position:absolute;left:0;text-align:left;z-index:251649536;visibility:visible" from="-53.3pt,380.35pt" to="-12.2pt,380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" strokeweight="1.13pt">
          <v:stroke startarrowwidth="narrow" startarrowlength="short" endarrowwidth="narrow" endarrowlength="short"/>
        </v:line>
      </w:pict>
    </w:r>
    <w:r w:rsidRPr="00F23C88">
      <w:rPr>
        <w:noProof/>
        <w:sz w:val="20"/>
      </w:rPr>
      <w:pict>
        <v:line id="Line 121" o:spid="_x0000_s22549" style="position:absolute;left:0;text-align:left;z-index:251646464;visibility:visible" from="-25.2pt,356.1pt" to="-25.15pt,540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" strokeweight="1.13pt">
          <v:stroke startarrowwidth="narrow" startarrowlength="short" endarrowwidth="narrow" endarrowlength="short"/>
        </v:line>
      </w:pict>
    </w:r>
    <w:r w:rsidRPr="00F23C88">
      <w:rPr>
        <w:noProof/>
        <w:sz w:val="20"/>
      </w:rPr>
      <w:pict>
        <v:line id="Line 120" o:spid="_x0000_s22548" style="position:absolute;left:0;text-align:left;z-index:251645440;visibility:visible" from="-39.1pt,356.1pt" to="-39.05pt,540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" strokeweight="1.13pt">
          <v:stroke startarrowwidth="narrow" startarrowlength="short" endarrowwidth="narrow" endarrowlength="short"/>
        </v:line>
      </w:pict>
    </w:r>
    <w:r w:rsidRPr="00F23C88">
      <w:rPr>
        <w:noProof/>
        <w:sz w:val="20"/>
      </w:rPr>
      <w:pict>
        <v:line id="Line 119" o:spid="_x0000_s22547" style="position:absolute;left:0;text-align:left;z-index:251644416;visibility:visible" from="-53.25pt,356.1pt" to="-53.2pt,540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" strokeweight="1.13pt">
          <v:stroke startarrowwidth="narrow" startarrowlength="short" endarrowwidth="narrow" endarrowlength="short"/>
        </v:line>
      </w:pict>
    </w:r>
    <w:r w:rsidRPr="00F23C88">
      <w:rPr>
        <w:noProof/>
        <w:sz w:val="20"/>
      </w:rPr>
      <w:pict>
        <v:line id="Line 118" o:spid="_x0000_s22546" style="position:absolute;left:0;text-align:left;z-index:251643392;visibility:visible" from="-65.45pt,356.1pt" to="-65.4pt,540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" strokeweight="1.13pt">
          <v:stroke startarrowwidth="narrow" startarrowlength="short" endarrowwidth="narrow" endarrowlength="short"/>
        </v:line>
      </w:pict>
    </w:r>
    <w:r w:rsidRPr="00F23C88">
      <w:rPr>
        <w:noProof/>
        <w:sz w:val="20"/>
      </w:rPr>
      <w:pict>
        <v:line id="Line 117" o:spid="_x0000_s22545" style="position:absolute;left:0;text-align:left;z-index:251642368;visibility:visible" from="-65.75pt,355.8pt" to="-11.9pt,355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" strokeweight="1.13pt">
          <v:stroke startarrowwidth="narrow" startarrowlength="short" endarrowwidth="narrow" endarrowlength="short"/>
        </v:line>
      </w:pict>
    </w:r>
    <w:r w:rsidRPr="00F23C88">
      <w:rPr>
        <w:noProof/>
        <w:sz w:val="20"/>
      </w:rPr>
      <w:pict>
        <v:line id="Line 79" o:spid="_x0000_s22544" style="position:absolute;left:0;text-align:left;z-index:251634176;visibility:visible" from="488.85pt,-11.7pt" to="488.9pt,78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" strokeweight=".4mm">
          <v:stroke startarrowwidth="narrow" startarrowlength="short" endarrowwidth="narrow" endarrowlength="short"/>
        </v:line>
      </w:pic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000001"/>
    <w:multiLevelType w:val="multilevel"/>
    <w:tmpl w:val="00000001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abstractNum w:abstractNumId="1">
    <w:nsid w:val="00000002"/>
    <w:multiLevelType w:val="singleLevel"/>
    <w:tmpl w:val="00000002"/>
    <w:name w:val="WW8Num6"/>
    <w:lvl w:ilvl="0">
      <w:start w:val="6"/>
      <w:numFmt w:val="decimal"/>
      <w:lvlText w:val="%1."/>
      <w:lvlJc w:val="left"/>
      <w:pPr>
        <w:tabs>
          <w:tab w:val="num" w:pos="1779"/>
        </w:tabs>
        <w:ind w:left="1779" w:hanging="360"/>
      </w:pPr>
    </w:lvl>
  </w:abstractNum>
  <w:abstractNum w:abstractNumId="2">
    <w:nsid w:val="00000004"/>
    <w:multiLevelType w:val="singleLevel"/>
    <w:tmpl w:val="00000004"/>
    <w:name w:val="WW8Num36"/>
    <w:lvl w:ilvl="0">
      <w:numFmt w:val="bullet"/>
      <w:lvlText w:val="-"/>
      <w:lvlJc w:val="left"/>
      <w:pPr>
        <w:tabs>
          <w:tab w:val="num" w:pos="1080"/>
        </w:tabs>
        <w:ind w:left="1080" w:hanging="360"/>
      </w:pPr>
      <w:rPr>
        <w:rFonts w:ascii="Times New Roman" w:hAnsi="Times New Roman" w:cs="Times New Roman"/>
      </w:rPr>
    </w:lvl>
  </w:abstractNum>
  <w:abstractNum w:abstractNumId="3">
    <w:nsid w:val="14286E50"/>
    <w:multiLevelType w:val="hybridMultilevel"/>
    <w:tmpl w:val="A3489EF2"/>
    <w:lvl w:ilvl="0" w:tplc="04090001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4">
    <w:nsid w:val="1F4665CC"/>
    <w:multiLevelType w:val="hybridMultilevel"/>
    <w:tmpl w:val="D322358A"/>
    <w:lvl w:ilvl="0" w:tplc="89AE6B24">
      <w:start w:val="3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647" w:hanging="360"/>
      </w:pPr>
    </w:lvl>
    <w:lvl w:ilvl="2" w:tplc="0409001B" w:tentative="1">
      <w:start w:val="1"/>
      <w:numFmt w:val="lowerRoman"/>
      <w:lvlText w:val="%3."/>
      <w:lvlJc w:val="right"/>
      <w:pPr>
        <w:ind w:left="2367" w:hanging="180"/>
      </w:pPr>
    </w:lvl>
    <w:lvl w:ilvl="3" w:tplc="0409000F" w:tentative="1">
      <w:start w:val="1"/>
      <w:numFmt w:val="decimal"/>
      <w:lvlText w:val="%4."/>
      <w:lvlJc w:val="left"/>
      <w:pPr>
        <w:ind w:left="3087" w:hanging="360"/>
      </w:pPr>
    </w:lvl>
    <w:lvl w:ilvl="4" w:tplc="04090019" w:tentative="1">
      <w:start w:val="1"/>
      <w:numFmt w:val="lowerLetter"/>
      <w:lvlText w:val="%5."/>
      <w:lvlJc w:val="left"/>
      <w:pPr>
        <w:ind w:left="3807" w:hanging="360"/>
      </w:pPr>
    </w:lvl>
    <w:lvl w:ilvl="5" w:tplc="0409001B" w:tentative="1">
      <w:start w:val="1"/>
      <w:numFmt w:val="lowerRoman"/>
      <w:lvlText w:val="%6."/>
      <w:lvlJc w:val="right"/>
      <w:pPr>
        <w:ind w:left="4527" w:hanging="180"/>
      </w:pPr>
    </w:lvl>
    <w:lvl w:ilvl="6" w:tplc="0409000F" w:tentative="1">
      <w:start w:val="1"/>
      <w:numFmt w:val="decimal"/>
      <w:lvlText w:val="%7."/>
      <w:lvlJc w:val="left"/>
      <w:pPr>
        <w:ind w:left="5247" w:hanging="360"/>
      </w:pPr>
    </w:lvl>
    <w:lvl w:ilvl="7" w:tplc="04090019" w:tentative="1">
      <w:start w:val="1"/>
      <w:numFmt w:val="lowerLetter"/>
      <w:lvlText w:val="%8."/>
      <w:lvlJc w:val="left"/>
      <w:pPr>
        <w:ind w:left="5967" w:hanging="360"/>
      </w:pPr>
    </w:lvl>
    <w:lvl w:ilvl="8" w:tplc="040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5">
    <w:nsid w:val="25F031B3"/>
    <w:multiLevelType w:val="multilevel"/>
    <w:tmpl w:val="22DE0284"/>
    <w:lvl w:ilvl="0">
      <w:start w:val="1"/>
      <w:numFmt w:val="upperLetter"/>
      <w:pStyle w:val="a"/>
      <w:suff w:val="space"/>
      <w:lvlText w:val="Приложение %1."/>
      <w:lvlJc w:val="left"/>
      <w:pPr>
        <w:ind w:left="284" w:firstLine="0"/>
      </w:pPr>
      <w:rPr>
        <w:rFonts w:ascii="Arial" w:hAnsi="Arial" w:hint="default"/>
        <w:b w:val="0"/>
        <w:i w:val="0"/>
        <w:caps/>
        <w:strike w:val="0"/>
        <w:dstrike w:val="0"/>
        <w:outline w:val="0"/>
        <w:shadow w:val="0"/>
        <w:emboss w:val="0"/>
        <w:imprint w:val="0"/>
        <w:vanish w:val="0"/>
        <w:color w:val="auto"/>
        <w:spacing w:val="0"/>
        <w:sz w:val="24"/>
        <w:vertAlign w:val="baseline"/>
      </w:rPr>
    </w:lvl>
    <w:lvl w:ilvl="1">
      <w:start w:val="1"/>
      <w:numFmt w:val="decimal"/>
      <w:pStyle w:val="1"/>
      <w:suff w:val="space"/>
      <w:lvlText w:val="%1.%2"/>
      <w:lvlJc w:val="left"/>
      <w:pPr>
        <w:ind w:left="1503" w:firstLine="567"/>
      </w:pPr>
      <w:rPr>
        <w:rFonts w:hint="default"/>
      </w:rPr>
    </w:lvl>
    <w:lvl w:ilvl="2">
      <w:start w:val="1"/>
      <w:numFmt w:val="decimal"/>
      <w:pStyle w:val="2"/>
      <w:suff w:val="space"/>
      <w:lvlText w:val="%1.%2.%3"/>
      <w:lvlJc w:val="left"/>
      <w:pPr>
        <w:ind w:left="284" w:firstLine="567"/>
      </w:pPr>
      <w:rPr>
        <w:rFonts w:hint="default"/>
      </w:rPr>
    </w:lvl>
    <w:lvl w:ilvl="3">
      <w:start w:val="1"/>
      <w:numFmt w:val="decimal"/>
      <w:pStyle w:val="3"/>
      <w:suff w:val="space"/>
      <w:lvlText w:val="%1.%2.%3.%4"/>
      <w:lvlJc w:val="left"/>
      <w:pPr>
        <w:ind w:left="284" w:firstLine="567"/>
      </w:pPr>
      <w:rPr>
        <w:rFonts w:hint="default"/>
      </w:rPr>
    </w:lvl>
    <w:lvl w:ilvl="4">
      <w:start w:val="1"/>
      <w:numFmt w:val="decimal"/>
      <w:pStyle w:val="4"/>
      <w:suff w:val="space"/>
      <w:lvlText w:val="%1.%2.%3.%4.%5"/>
      <w:lvlJc w:val="left"/>
      <w:pPr>
        <w:ind w:left="284" w:firstLine="567"/>
      </w:pPr>
      <w:rPr>
        <w:rFonts w:hint="default"/>
      </w:rPr>
    </w:lvl>
    <w:lvl w:ilvl="5">
      <w:start w:val="1"/>
      <w:numFmt w:val="decimal"/>
      <w:pStyle w:val="5"/>
      <w:suff w:val="space"/>
      <w:lvlText w:val="%1.%2.%3.%4.%5.%6"/>
      <w:lvlJc w:val="left"/>
      <w:pPr>
        <w:ind w:left="1277" w:firstLine="567"/>
      </w:pPr>
      <w:rPr>
        <w:rFonts w:hint="default"/>
      </w:rPr>
    </w:lvl>
    <w:lvl w:ilvl="6">
      <w:start w:val="1"/>
      <w:numFmt w:val="none"/>
      <w:suff w:val="nothing"/>
      <w:lvlText w:val=""/>
      <w:lvlJc w:val="left"/>
      <w:pPr>
        <w:ind w:left="0" w:firstLine="0"/>
      </w:pPr>
      <w:rPr>
        <w:rFonts w:hint="default"/>
      </w:rPr>
    </w:lvl>
    <w:lvl w:ilvl="7">
      <w:start w:val="1"/>
      <w:numFmt w:val="none"/>
      <w:suff w:val="nothing"/>
      <w:lvlText w:val=""/>
      <w:lvlJc w:val="left"/>
      <w:pPr>
        <w:ind w:left="0" w:firstLine="0"/>
      </w:pPr>
      <w:rPr>
        <w:rFonts w:hint="default"/>
      </w:rPr>
    </w:lvl>
    <w:lvl w:ilvl="8">
      <w:start w:val="1"/>
      <w:numFmt w:val="none"/>
      <w:suff w:val="nothing"/>
      <w:lvlText w:val=""/>
      <w:lvlJc w:val="left"/>
      <w:pPr>
        <w:ind w:left="0" w:firstLine="0"/>
      </w:pPr>
      <w:rPr>
        <w:rFonts w:hint="default"/>
      </w:rPr>
    </w:lvl>
  </w:abstractNum>
  <w:abstractNum w:abstractNumId="6">
    <w:nsid w:val="33D5273D"/>
    <w:multiLevelType w:val="hybridMultilevel"/>
    <w:tmpl w:val="B4443962"/>
    <w:lvl w:ilvl="0" w:tplc="15D86D40">
      <w:start w:val="4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647" w:hanging="360"/>
      </w:pPr>
    </w:lvl>
    <w:lvl w:ilvl="2" w:tplc="0409001B" w:tentative="1">
      <w:start w:val="1"/>
      <w:numFmt w:val="lowerRoman"/>
      <w:lvlText w:val="%3."/>
      <w:lvlJc w:val="right"/>
      <w:pPr>
        <w:ind w:left="2367" w:hanging="180"/>
      </w:pPr>
    </w:lvl>
    <w:lvl w:ilvl="3" w:tplc="0409000F" w:tentative="1">
      <w:start w:val="1"/>
      <w:numFmt w:val="decimal"/>
      <w:lvlText w:val="%4."/>
      <w:lvlJc w:val="left"/>
      <w:pPr>
        <w:ind w:left="3087" w:hanging="360"/>
      </w:pPr>
    </w:lvl>
    <w:lvl w:ilvl="4" w:tplc="04090019" w:tentative="1">
      <w:start w:val="1"/>
      <w:numFmt w:val="lowerLetter"/>
      <w:lvlText w:val="%5."/>
      <w:lvlJc w:val="left"/>
      <w:pPr>
        <w:ind w:left="3807" w:hanging="360"/>
      </w:pPr>
    </w:lvl>
    <w:lvl w:ilvl="5" w:tplc="0409001B" w:tentative="1">
      <w:start w:val="1"/>
      <w:numFmt w:val="lowerRoman"/>
      <w:lvlText w:val="%6."/>
      <w:lvlJc w:val="right"/>
      <w:pPr>
        <w:ind w:left="4527" w:hanging="180"/>
      </w:pPr>
    </w:lvl>
    <w:lvl w:ilvl="6" w:tplc="0409000F" w:tentative="1">
      <w:start w:val="1"/>
      <w:numFmt w:val="decimal"/>
      <w:lvlText w:val="%7."/>
      <w:lvlJc w:val="left"/>
      <w:pPr>
        <w:ind w:left="5247" w:hanging="360"/>
      </w:pPr>
    </w:lvl>
    <w:lvl w:ilvl="7" w:tplc="04090019" w:tentative="1">
      <w:start w:val="1"/>
      <w:numFmt w:val="lowerLetter"/>
      <w:lvlText w:val="%8."/>
      <w:lvlJc w:val="left"/>
      <w:pPr>
        <w:ind w:left="5967" w:hanging="360"/>
      </w:pPr>
    </w:lvl>
    <w:lvl w:ilvl="8" w:tplc="040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7">
    <w:nsid w:val="3D1922F9"/>
    <w:multiLevelType w:val="hybridMultilevel"/>
    <w:tmpl w:val="B232DC5A"/>
    <w:lvl w:ilvl="0" w:tplc="040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8">
    <w:nsid w:val="55061B81"/>
    <w:multiLevelType w:val="hybridMultilevel"/>
    <w:tmpl w:val="B31E1B90"/>
    <w:lvl w:ilvl="0" w:tplc="04090001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9">
    <w:nsid w:val="62966D77"/>
    <w:multiLevelType w:val="hybridMultilevel"/>
    <w:tmpl w:val="7CF43200"/>
    <w:lvl w:ilvl="0" w:tplc="04090001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10">
    <w:nsid w:val="63865DDD"/>
    <w:multiLevelType w:val="hybridMultilevel"/>
    <w:tmpl w:val="740A0C58"/>
    <w:lvl w:ilvl="0" w:tplc="04090001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11">
    <w:nsid w:val="7437312A"/>
    <w:multiLevelType w:val="hybridMultilevel"/>
    <w:tmpl w:val="BA726166"/>
    <w:lvl w:ilvl="0" w:tplc="04090001">
      <w:start w:val="1"/>
      <w:numFmt w:val="bullet"/>
      <w:lvlText w:val=""/>
      <w:lvlJc w:val="left"/>
      <w:pPr>
        <w:ind w:left="225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97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69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41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13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85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57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29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8010" w:hanging="360"/>
      </w:pPr>
      <w:rPr>
        <w:rFonts w:ascii="Wingdings" w:hAnsi="Wingdings" w:hint="default"/>
      </w:rPr>
    </w:lvl>
  </w:abstractNum>
  <w:abstractNum w:abstractNumId="12">
    <w:nsid w:val="79A20621"/>
    <w:multiLevelType w:val="hybridMultilevel"/>
    <w:tmpl w:val="9D508E6E"/>
    <w:lvl w:ilvl="0" w:tplc="04090001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13">
    <w:nsid w:val="79BC7210"/>
    <w:multiLevelType w:val="hybridMultilevel"/>
    <w:tmpl w:val="37DE9210"/>
    <w:lvl w:ilvl="0" w:tplc="04090001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14">
    <w:nsid w:val="7B21769B"/>
    <w:multiLevelType w:val="hybridMultilevel"/>
    <w:tmpl w:val="F53CA2E8"/>
    <w:lvl w:ilvl="0" w:tplc="04090001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4"/>
  </w:num>
  <w:num w:numId="3">
    <w:abstractNumId w:val="13"/>
  </w:num>
  <w:num w:numId="4">
    <w:abstractNumId w:val="7"/>
  </w:num>
  <w:num w:numId="5">
    <w:abstractNumId w:val="4"/>
  </w:num>
  <w:num w:numId="6">
    <w:abstractNumId w:val="5"/>
  </w:num>
  <w:num w:numId="7">
    <w:abstractNumId w:val="6"/>
  </w:num>
  <w:num w:numId="8">
    <w:abstractNumId w:val="8"/>
  </w:num>
  <w:num w:numId="9">
    <w:abstractNumId w:val="11"/>
  </w:num>
  <w:num w:numId="10">
    <w:abstractNumId w:val="3"/>
  </w:num>
  <w:num w:numId="11">
    <w:abstractNumId w:val="9"/>
  </w:num>
  <w:num w:numId="12">
    <w:abstractNumId w:val="12"/>
  </w:num>
  <w:num w:numId="13">
    <w:abstractNumId w:val="10"/>
  </w:num>
  <w:numIdMacAtCleanup w:val="5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proofState w:spelling="clean" w:grammar="clean"/>
  <w:stylePaneFormatFilter w:val="3F01"/>
  <w:defaultTabStop w:val="708"/>
  <w:drawingGridHorizontalSpacing w:val="28"/>
  <w:drawingGridVerticalSpacing w:val="28"/>
  <w:noPunctuationKerning/>
  <w:characterSpacingControl w:val="doNotCompress"/>
  <w:hdrShapeDefaults>
    <o:shapedefaults v:ext="edit" spidmax="22592"/>
    <o:shapelayout v:ext="edit">
      <o:idmap v:ext="edit" data="22"/>
    </o:shapelayout>
  </w:hdrShapeDefaults>
  <w:footnotePr>
    <w:footnote w:id="-1"/>
    <w:footnote w:id="0"/>
  </w:footnotePr>
  <w:endnotePr>
    <w:endnote w:id="-1"/>
    <w:endnote w:id="0"/>
  </w:endnotePr>
  <w:compat/>
  <w:rsids>
    <w:rsidRoot w:val="004E77D5"/>
    <w:rsid w:val="00003EA0"/>
    <w:rsid w:val="00006129"/>
    <w:rsid w:val="00007B4E"/>
    <w:rsid w:val="000108B7"/>
    <w:rsid w:val="000118E3"/>
    <w:rsid w:val="00011FB9"/>
    <w:rsid w:val="0001413A"/>
    <w:rsid w:val="00016B6D"/>
    <w:rsid w:val="000209DF"/>
    <w:rsid w:val="0002162C"/>
    <w:rsid w:val="0002430D"/>
    <w:rsid w:val="00032B29"/>
    <w:rsid w:val="000337F8"/>
    <w:rsid w:val="000377B4"/>
    <w:rsid w:val="0004764C"/>
    <w:rsid w:val="00051512"/>
    <w:rsid w:val="0005232C"/>
    <w:rsid w:val="00054161"/>
    <w:rsid w:val="00060E9C"/>
    <w:rsid w:val="00061E77"/>
    <w:rsid w:val="00064AFC"/>
    <w:rsid w:val="0006620A"/>
    <w:rsid w:val="00066EFD"/>
    <w:rsid w:val="000674BC"/>
    <w:rsid w:val="000707E2"/>
    <w:rsid w:val="000709E0"/>
    <w:rsid w:val="00073D58"/>
    <w:rsid w:val="000833A4"/>
    <w:rsid w:val="00085C9A"/>
    <w:rsid w:val="00090A3E"/>
    <w:rsid w:val="000912F9"/>
    <w:rsid w:val="000A1597"/>
    <w:rsid w:val="000A2932"/>
    <w:rsid w:val="000A5A8F"/>
    <w:rsid w:val="000B47E3"/>
    <w:rsid w:val="000B7743"/>
    <w:rsid w:val="000C502F"/>
    <w:rsid w:val="000D02B0"/>
    <w:rsid w:val="000D5C7F"/>
    <w:rsid w:val="000D7560"/>
    <w:rsid w:val="000E3991"/>
    <w:rsid w:val="000E53A9"/>
    <w:rsid w:val="000E5E03"/>
    <w:rsid w:val="0010187C"/>
    <w:rsid w:val="0011028F"/>
    <w:rsid w:val="0011140A"/>
    <w:rsid w:val="001117EF"/>
    <w:rsid w:val="00114BBE"/>
    <w:rsid w:val="00120D94"/>
    <w:rsid w:val="0012170F"/>
    <w:rsid w:val="00122049"/>
    <w:rsid w:val="00125FA6"/>
    <w:rsid w:val="0013513E"/>
    <w:rsid w:val="0014685A"/>
    <w:rsid w:val="00151EB9"/>
    <w:rsid w:val="001545E1"/>
    <w:rsid w:val="0015632A"/>
    <w:rsid w:val="001627FE"/>
    <w:rsid w:val="00167233"/>
    <w:rsid w:val="001675A9"/>
    <w:rsid w:val="00170C21"/>
    <w:rsid w:val="00170F69"/>
    <w:rsid w:val="001747E8"/>
    <w:rsid w:val="001747EE"/>
    <w:rsid w:val="00177AE6"/>
    <w:rsid w:val="00183C24"/>
    <w:rsid w:val="00183E6E"/>
    <w:rsid w:val="00184C0D"/>
    <w:rsid w:val="00184CA5"/>
    <w:rsid w:val="00186BF3"/>
    <w:rsid w:val="001934B5"/>
    <w:rsid w:val="00193678"/>
    <w:rsid w:val="00196C5F"/>
    <w:rsid w:val="001A190E"/>
    <w:rsid w:val="001A51A6"/>
    <w:rsid w:val="001A57B2"/>
    <w:rsid w:val="001A6EE6"/>
    <w:rsid w:val="001B0C1B"/>
    <w:rsid w:val="001B1240"/>
    <w:rsid w:val="001B2A96"/>
    <w:rsid w:val="001B2C19"/>
    <w:rsid w:val="001B579C"/>
    <w:rsid w:val="001B6A3B"/>
    <w:rsid w:val="001B71F0"/>
    <w:rsid w:val="001C1DEC"/>
    <w:rsid w:val="001C3EE5"/>
    <w:rsid w:val="001C6B25"/>
    <w:rsid w:val="001D1979"/>
    <w:rsid w:val="001D240E"/>
    <w:rsid w:val="001D50FC"/>
    <w:rsid w:val="001E78B9"/>
    <w:rsid w:val="001F144E"/>
    <w:rsid w:val="001F72CC"/>
    <w:rsid w:val="001F7C42"/>
    <w:rsid w:val="00202326"/>
    <w:rsid w:val="002065B1"/>
    <w:rsid w:val="0021171A"/>
    <w:rsid w:val="00213E64"/>
    <w:rsid w:val="00215365"/>
    <w:rsid w:val="002156CD"/>
    <w:rsid w:val="0021743F"/>
    <w:rsid w:val="0022147C"/>
    <w:rsid w:val="0022222C"/>
    <w:rsid w:val="00227871"/>
    <w:rsid w:val="00231016"/>
    <w:rsid w:val="00235EE3"/>
    <w:rsid w:val="00237923"/>
    <w:rsid w:val="00241CDF"/>
    <w:rsid w:val="00241D95"/>
    <w:rsid w:val="00245D65"/>
    <w:rsid w:val="00250588"/>
    <w:rsid w:val="00251944"/>
    <w:rsid w:val="00270F9F"/>
    <w:rsid w:val="002718D4"/>
    <w:rsid w:val="00271EA4"/>
    <w:rsid w:val="00282353"/>
    <w:rsid w:val="00285499"/>
    <w:rsid w:val="00286D34"/>
    <w:rsid w:val="002A0B56"/>
    <w:rsid w:val="002A190D"/>
    <w:rsid w:val="002A459C"/>
    <w:rsid w:val="002A4B4D"/>
    <w:rsid w:val="002A7829"/>
    <w:rsid w:val="002B097E"/>
    <w:rsid w:val="002B275E"/>
    <w:rsid w:val="002B2FD7"/>
    <w:rsid w:val="002B351F"/>
    <w:rsid w:val="002B530B"/>
    <w:rsid w:val="002C2ACF"/>
    <w:rsid w:val="002D3EBF"/>
    <w:rsid w:val="002D664C"/>
    <w:rsid w:val="002E0933"/>
    <w:rsid w:val="002E1998"/>
    <w:rsid w:val="002E60B9"/>
    <w:rsid w:val="00301905"/>
    <w:rsid w:val="00301F60"/>
    <w:rsid w:val="003041AA"/>
    <w:rsid w:val="00304D58"/>
    <w:rsid w:val="00306E22"/>
    <w:rsid w:val="00312087"/>
    <w:rsid w:val="00312618"/>
    <w:rsid w:val="003207C3"/>
    <w:rsid w:val="00330981"/>
    <w:rsid w:val="003325C9"/>
    <w:rsid w:val="00332740"/>
    <w:rsid w:val="003346F7"/>
    <w:rsid w:val="0034034D"/>
    <w:rsid w:val="003404FB"/>
    <w:rsid w:val="0035531D"/>
    <w:rsid w:val="00361D42"/>
    <w:rsid w:val="003669F9"/>
    <w:rsid w:val="00370B32"/>
    <w:rsid w:val="003758C7"/>
    <w:rsid w:val="00375BB1"/>
    <w:rsid w:val="00380796"/>
    <w:rsid w:val="00380AE7"/>
    <w:rsid w:val="00384410"/>
    <w:rsid w:val="0038620F"/>
    <w:rsid w:val="00392493"/>
    <w:rsid w:val="00393EBF"/>
    <w:rsid w:val="003A7415"/>
    <w:rsid w:val="003B0303"/>
    <w:rsid w:val="003B2DCC"/>
    <w:rsid w:val="003C18FC"/>
    <w:rsid w:val="003C1C2A"/>
    <w:rsid w:val="003C3EBE"/>
    <w:rsid w:val="003D2191"/>
    <w:rsid w:val="003D21CD"/>
    <w:rsid w:val="003D28BB"/>
    <w:rsid w:val="003D7937"/>
    <w:rsid w:val="003F477D"/>
    <w:rsid w:val="003F62EE"/>
    <w:rsid w:val="003F749C"/>
    <w:rsid w:val="00400112"/>
    <w:rsid w:val="0040185F"/>
    <w:rsid w:val="00403776"/>
    <w:rsid w:val="00405822"/>
    <w:rsid w:val="0040659C"/>
    <w:rsid w:val="00407D6C"/>
    <w:rsid w:val="0041006D"/>
    <w:rsid w:val="0041165C"/>
    <w:rsid w:val="004119C1"/>
    <w:rsid w:val="00412899"/>
    <w:rsid w:val="00420EEB"/>
    <w:rsid w:val="00421A08"/>
    <w:rsid w:val="004230E2"/>
    <w:rsid w:val="00424506"/>
    <w:rsid w:val="00425E65"/>
    <w:rsid w:val="00435590"/>
    <w:rsid w:val="004371E3"/>
    <w:rsid w:val="0043722F"/>
    <w:rsid w:val="0044208B"/>
    <w:rsid w:val="00442124"/>
    <w:rsid w:val="004437CE"/>
    <w:rsid w:val="00446E5A"/>
    <w:rsid w:val="00452CE6"/>
    <w:rsid w:val="0045321C"/>
    <w:rsid w:val="004557F8"/>
    <w:rsid w:val="00457878"/>
    <w:rsid w:val="004630B4"/>
    <w:rsid w:val="00466D67"/>
    <w:rsid w:val="004711EA"/>
    <w:rsid w:val="004726CF"/>
    <w:rsid w:val="00474D15"/>
    <w:rsid w:val="004824A5"/>
    <w:rsid w:val="00483D71"/>
    <w:rsid w:val="00484F16"/>
    <w:rsid w:val="00487CD3"/>
    <w:rsid w:val="00494EC8"/>
    <w:rsid w:val="004953B7"/>
    <w:rsid w:val="0049613B"/>
    <w:rsid w:val="00497E03"/>
    <w:rsid w:val="004A0364"/>
    <w:rsid w:val="004A46E8"/>
    <w:rsid w:val="004A4D6C"/>
    <w:rsid w:val="004A512C"/>
    <w:rsid w:val="004B19AB"/>
    <w:rsid w:val="004B479D"/>
    <w:rsid w:val="004B7707"/>
    <w:rsid w:val="004B7BC5"/>
    <w:rsid w:val="004C1390"/>
    <w:rsid w:val="004C3265"/>
    <w:rsid w:val="004C50C2"/>
    <w:rsid w:val="004D0477"/>
    <w:rsid w:val="004D0868"/>
    <w:rsid w:val="004D1090"/>
    <w:rsid w:val="004D2212"/>
    <w:rsid w:val="004D43BD"/>
    <w:rsid w:val="004D5A30"/>
    <w:rsid w:val="004D5A3B"/>
    <w:rsid w:val="004D7F9B"/>
    <w:rsid w:val="004E0A73"/>
    <w:rsid w:val="004E4F2B"/>
    <w:rsid w:val="004E77D5"/>
    <w:rsid w:val="004E7AD4"/>
    <w:rsid w:val="004F08B7"/>
    <w:rsid w:val="004F10F7"/>
    <w:rsid w:val="004F36BF"/>
    <w:rsid w:val="004F640B"/>
    <w:rsid w:val="004F6C9D"/>
    <w:rsid w:val="00500A3C"/>
    <w:rsid w:val="00510F9E"/>
    <w:rsid w:val="005129D3"/>
    <w:rsid w:val="00525214"/>
    <w:rsid w:val="0054129B"/>
    <w:rsid w:val="00541622"/>
    <w:rsid w:val="005429EE"/>
    <w:rsid w:val="005448AD"/>
    <w:rsid w:val="00547CFF"/>
    <w:rsid w:val="005517C8"/>
    <w:rsid w:val="005562BE"/>
    <w:rsid w:val="00557350"/>
    <w:rsid w:val="0056235B"/>
    <w:rsid w:val="00562818"/>
    <w:rsid w:val="00563226"/>
    <w:rsid w:val="00565E81"/>
    <w:rsid w:val="0056607A"/>
    <w:rsid w:val="00566BB8"/>
    <w:rsid w:val="00571A42"/>
    <w:rsid w:val="0057349A"/>
    <w:rsid w:val="00574F2A"/>
    <w:rsid w:val="0057725E"/>
    <w:rsid w:val="00582E59"/>
    <w:rsid w:val="005848F2"/>
    <w:rsid w:val="00587D4F"/>
    <w:rsid w:val="005901E6"/>
    <w:rsid w:val="00592194"/>
    <w:rsid w:val="0059399A"/>
    <w:rsid w:val="00595003"/>
    <w:rsid w:val="0059516B"/>
    <w:rsid w:val="00595B6D"/>
    <w:rsid w:val="005961A3"/>
    <w:rsid w:val="005B0489"/>
    <w:rsid w:val="005B366C"/>
    <w:rsid w:val="005B54A7"/>
    <w:rsid w:val="005B5CE3"/>
    <w:rsid w:val="005B748C"/>
    <w:rsid w:val="005C29B0"/>
    <w:rsid w:val="005C328A"/>
    <w:rsid w:val="005C3AA6"/>
    <w:rsid w:val="005C3B5D"/>
    <w:rsid w:val="005C3FBE"/>
    <w:rsid w:val="005D0932"/>
    <w:rsid w:val="005E0197"/>
    <w:rsid w:val="005E38D6"/>
    <w:rsid w:val="005E3AA4"/>
    <w:rsid w:val="005E5A7A"/>
    <w:rsid w:val="005F0116"/>
    <w:rsid w:val="005F19C6"/>
    <w:rsid w:val="005F437C"/>
    <w:rsid w:val="005F451B"/>
    <w:rsid w:val="006001BB"/>
    <w:rsid w:val="00600406"/>
    <w:rsid w:val="00603BB5"/>
    <w:rsid w:val="00603F73"/>
    <w:rsid w:val="00615A04"/>
    <w:rsid w:val="00620A00"/>
    <w:rsid w:val="00620C26"/>
    <w:rsid w:val="0062724D"/>
    <w:rsid w:val="00631373"/>
    <w:rsid w:val="006324A0"/>
    <w:rsid w:val="0063334E"/>
    <w:rsid w:val="00635ECB"/>
    <w:rsid w:val="00643802"/>
    <w:rsid w:val="00644234"/>
    <w:rsid w:val="00646545"/>
    <w:rsid w:val="006470A7"/>
    <w:rsid w:val="006536E8"/>
    <w:rsid w:val="00656123"/>
    <w:rsid w:val="00660341"/>
    <w:rsid w:val="00662F66"/>
    <w:rsid w:val="006666C2"/>
    <w:rsid w:val="0066678C"/>
    <w:rsid w:val="00666800"/>
    <w:rsid w:val="00667666"/>
    <w:rsid w:val="00667DD5"/>
    <w:rsid w:val="00673BF1"/>
    <w:rsid w:val="00674B12"/>
    <w:rsid w:val="00677582"/>
    <w:rsid w:val="0067797B"/>
    <w:rsid w:val="00677D20"/>
    <w:rsid w:val="006830E0"/>
    <w:rsid w:val="0068484D"/>
    <w:rsid w:val="00684B90"/>
    <w:rsid w:val="00686625"/>
    <w:rsid w:val="00691849"/>
    <w:rsid w:val="0069726A"/>
    <w:rsid w:val="006A0444"/>
    <w:rsid w:val="006A1B7B"/>
    <w:rsid w:val="006A1E8E"/>
    <w:rsid w:val="006A302E"/>
    <w:rsid w:val="006A7280"/>
    <w:rsid w:val="006B01E2"/>
    <w:rsid w:val="006C04B4"/>
    <w:rsid w:val="006C2D65"/>
    <w:rsid w:val="006C5D5C"/>
    <w:rsid w:val="006C69B9"/>
    <w:rsid w:val="006D13D8"/>
    <w:rsid w:val="006D2576"/>
    <w:rsid w:val="006D4ED8"/>
    <w:rsid w:val="006D7173"/>
    <w:rsid w:val="006E34AC"/>
    <w:rsid w:val="006E5E78"/>
    <w:rsid w:val="006E60F4"/>
    <w:rsid w:val="006F164D"/>
    <w:rsid w:val="006F5D4E"/>
    <w:rsid w:val="006F62F9"/>
    <w:rsid w:val="006F75EF"/>
    <w:rsid w:val="0070377B"/>
    <w:rsid w:val="00710589"/>
    <w:rsid w:val="007128DC"/>
    <w:rsid w:val="00713831"/>
    <w:rsid w:val="00717EDF"/>
    <w:rsid w:val="00726B2E"/>
    <w:rsid w:val="00733C6F"/>
    <w:rsid w:val="0073682B"/>
    <w:rsid w:val="0073729A"/>
    <w:rsid w:val="00741BBB"/>
    <w:rsid w:val="0074214A"/>
    <w:rsid w:val="00743A92"/>
    <w:rsid w:val="00746CE5"/>
    <w:rsid w:val="00746EFB"/>
    <w:rsid w:val="007519BB"/>
    <w:rsid w:val="0075323D"/>
    <w:rsid w:val="00754229"/>
    <w:rsid w:val="00757176"/>
    <w:rsid w:val="0075782D"/>
    <w:rsid w:val="00760575"/>
    <w:rsid w:val="00766740"/>
    <w:rsid w:val="00766C00"/>
    <w:rsid w:val="00766F75"/>
    <w:rsid w:val="00771BD6"/>
    <w:rsid w:val="00775902"/>
    <w:rsid w:val="00776081"/>
    <w:rsid w:val="00780484"/>
    <w:rsid w:val="007825D0"/>
    <w:rsid w:val="00782DBC"/>
    <w:rsid w:val="00782E44"/>
    <w:rsid w:val="00785B15"/>
    <w:rsid w:val="00797B6D"/>
    <w:rsid w:val="007A0236"/>
    <w:rsid w:val="007A079E"/>
    <w:rsid w:val="007A11BF"/>
    <w:rsid w:val="007A4412"/>
    <w:rsid w:val="007A5D24"/>
    <w:rsid w:val="007A72E6"/>
    <w:rsid w:val="007A7FF7"/>
    <w:rsid w:val="007B0CD7"/>
    <w:rsid w:val="007B5733"/>
    <w:rsid w:val="007C0C55"/>
    <w:rsid w:val="007C533B"/>
    <w:rsid w:val="007D04EF"/>
    <w:rsid w:val="007D19BB"/>
    <w:rsid w:val="007D5EFA"/>
    <w:rsid w:val="007D747B"/>
    <w:rsid w:val="007D7E87"/>
    <w:rsid w:val="007F05F1"/>
    <w:rsid w:val="007F189F"/>
    <w:rsid w:val="007F40AE"/>
    <w:rsid w:val="008000E4"/>
    <w:rsid w:val="00803382"/>
    <w:rsid w:val="008103FA"/>
    <w:rsid w:val="00811368"/>
    <w:rsid w:val="0081220C"/>
    <w:rsid w:val="008142AB"/>
    <w:rsid w:val="00816D55"/>
    <w:rsid w:val="008211F6"/>
    <w:rsid w:val="00822DF0"/>
    <w:rsid w:val="0082303F"/>
    <w:rsid w:val="00827D4E"/>
    <w:rsid w:val="00832D71"/>
    <w:rsid w:val="00834A3A"/>
    <w:rsid w:val="008361F2"/>
    <w:rsid w:val="008374ED"/>
    <w:rsid w:val="00841AA7"/>
    <w:rsid w:val="00845CF5"/>
    <w:rsid w:val="00845E48"/>
    <w:rsid w:val="0085031D"/>
    <w:rsid w:val="00853337"/>
    <w:rsid w:val="00854C66"/>
    <w:rsid w:val="00857D4C"/>
    <w:rsid w:val="00860F32"/>
    <w:rsid w:val="00861D98"/>
    <w:rsid w:val="008661EC"/>
    <w:rsid w:val="008730DC"/>
    <w:rsid w:val="00876B0E"/>
    <w:rsid w:val="00876E5B"/>
    <w:rsid w:val="008774AB"/>
    <w:rsid w:val="008824FD"/>
    <w:rsid w:val="00883E81"/>
    <w:rsid w:val="00883ED1"/>
    <w:rsid w:val="00884508"/>
    <w:rsid w:val="00885287"/>
    <w:rsid w:val="008877E9"/>
    <w:rsid w:val="00890904"/>
    <w:rsid w:val="00893D79"/>
    <w:rsid w:val="00896B40"/>
    <w:rsid w:val="008A037B"/>
    <w:rsid w:val="008A4A82"/>
    <w:rsid w:val="008B0983"/>
    <w:rsid w:val="008B1229"/>
    <w:rsid w:val="008B2D9B"/>
    <w:rsid w:val="008B3034"/>
    <w:rsid w:val="008B372C"/>
    <w:rsid w:val="008B40E4"/>
    <w:rsid w:val="008B535F"/>
    <w:rsid w:val="008C1363"/>
    <w:rsid w:val="008C1B97"/>
    <w:rsid w:val="008C1BB1"/>
    <w:rsid w:val="008C5BC6"/>
    <w:rsid w:val="008D12BD"/>
    <w:rsid w:val="008D2297"/>
    <w:rsid w:val="008D22BA"/>
    <w:rsid w:val="008D5B06"/>
    <w:rsid w:val="008E1479"/>
    <w:rsid w:val="008E4531"/>
    <w:rsid w:val="008E7E54"/>
    <w:rsid w:val="008F00D9"/>
    <w:rsid w:val="008F5365"/>
    <w:rsid w:val="008F6373"/>
    <w:rsid w:val="00901564"/>
    <w:rsid w:val="00903C51"/>
    <w:rsid w:val="00905D99"/>
    <w:rsid w:val="00907A68"/>
    <w:rsid w:val="009113F4"/>
    <w:rsid w:val="0091183F"/>
    <w:rsid w:val="009204BA"/>
    <w:rsid w:val="00923609"/>
    <w:rsid w:val="00924282"/>
    <w:rsid w:val="00924910"/>
    <w:rsid w:val="00924F62"/>
    <w:rsid w:val="00927266"/>
    <w:rsid w:val="009318EB"/>
    <w:rsid w:val="00933965"/>
    <w:rsid w:val="00935521"/>
    <w:rsid w:val="00935606"/>
    <w:rsid w:val="00936DFA"/>
    <w:rsid w:val="009412DC"/>
    <w:rsid w:val="00941E89"/>
    <w:rsid w:val="009448D0"/>
    <w:rsid w:val="00950E44"/>
    <w:rsid w:val="0095572E"/>
    <w:rsid w:val="009558A4"/>
    <w:rsid w:val="0095683A"/>
    <w:rsid w:val="00957DAA"/>
    <w:rsid w:val="00962A47"/>
    <w:rsid w:val="00964151"/>
    <w:rsid w:val="00966F68"/>
    <w:rsid w:val="00970DEC"/>
    <w:rsid w:val="0097134C"/>
    <w:rsid w:val="00974D7A"/>
    <w:rsid w:val="009810FE"/>
    <w:rsid w:val="009830A0"/>
    <w:rsid w:val="00991649"/>
    <w:rsid w:val="009A0A9D"/>
    <w:rsid w:val="009A231D"/>
    <w:rsid w:val="009B1BB3"/>
    <w:rsid w:val="009B36CC"/>
    <w:rsid w:val="009B3BD1"/>
    <w:rsid w:val="009B7A3C"/>
    <w:rsid w:val="009C1A31"/>
    <w:rsid w:val="009C54E2"/>
    <w:rsid w:val="009C5B45"/>
    <w:rsid w:val="009C5FD2"/>
    <w:rsid w:val="009D176A"/>
    <w:rsid w:val="009D1F63"/>
    <w:rsid w:val="009D5D71"/>
    <w:rsid w:val="009E1C86"/>
    <w:rsid w:val="009E2A5E"/>
    <w:rsid w:val="009E44A8"/>
    <w:rsid w:val="009E5243"/>
    <w:rsid w:val="009E6604"/>
    <w:rsid w:val="009F36D8"/>
    <w:rsid w:val="009F3C0B"/>
    <w:rsid w:val="009F4035"/>
    <w:rsid w:val="009F61D8"/>
    <w:rsid w:val="00A133E7"/>
    <w:rsid w:val="00A1543E"/>
    <w:rsid w:val="00A17611"/>
    <w:rsid w:val="00A23CE5"/>
    <w:rsid w:val="00A37F72"/>
    <w:rsid w:val="00A44C3B"/>
    <w:rsid w:val="00A50740"/>
    <w:rsid w:val="00A518AE"/>
    <w:rsid w:val="00A52602"/>
    <w:rsid w:val="00A527D8"/>
    <w:rsid w:val="00A545F7"/>
    <w:rsid w:val="00A547D9"/>
    <w:rsid w:val="00A56228"/>
    <w:rsid w:val="00A65E4D"/>
    <w:rsid w:val="00A67674"/>
    <w:rsid w:val="00A67E02"/>
    <w:rsid w:val="00A711C8"/>
    <w:rsid w:val="00A729F2"/>
    <w:rsid w:val="00A811DC"/>
    <w:rsid w:val="00A865B7"/>
    <w:rsid w:val="00A86FCC"/>
    <w:rsid w:val="00A935DE"/>
    <w:rsid w:val="00A9442D"/>
    <w:rsid w:val="00A97055"/>
    <w:rsid w:val="00AA4818"/>
    <w:rsid w:val="00AA4DA9"/>
    <w:rsid w:val="00AA6C6A"/>
    <w:rsid w:val="00AB01C1"/>
    <w:rsid w:val="00AB14D6"/>
    <w:rsid w:val="00AB2A44"/>
    <w:rsid w:val="00AB2B55"/>
    <w:rsid w:val="00AC32A1"/>
    <w:rsid w:val="00AC5B8A"/>
    <w:rsid w:val="00AD116D"/>
    <w:rsid w:val="00AD1AF9"/>
    <w:rsid w:val="00AD4772"/>
    <w:rsid w:val="00AD4C62"/>
    <w:rsid w:val="00AD4E6C"/>
    <w:rsid w:val="00AD6F2D"/>
    <w:rsid w:val="00AD78AE"/>
    <w:rsid w:val="00AE2869"/>
    <w:rsid w:val="00AE6330"/>
    <w:rsid w:val="00AE714F"/>
    <w:rsid w:val="00AF2200"/>
    <w:rsid w:val="00AF28A2"/>
    <w:rsid w:val="00AF4AA6"/>
    <w:rsid w:val="00B07F5F"/>
    <w:rsid w:val="00B10660"/>
    <w:rsid w:val="00B13E8C"/>
    <w:rsid w:val="00B16F95"/>
    <w:rsid w:val="00B16FF7"/>
    <w:rsid w:val="00B214ED"/>
    <w:rsid w:val="00B22E96"/>
    <w:rsid w:val="00B24120"/>
    <w:rsid w:val="00B31982"/>
    <w:rsid w:val="00B36774"/>
    <w:rsid w:val="00B46478"/>
    <w:rsid w:val="00B51B50"/>
    <w:rsid w:val="00B5699E"/>
    <w:rsid w:val="00B6048B"/>
    <w:rsid w:val="00B62979"/>
    <w:rsid w:val="00B65F39"/>
    <w:rsid w:val="00B70210"/>
    <w:rsid w:val="00B707CB"/>
    <w:rsid w:val="00B74FA7"/>
    <w:rsid w:val="00B76E35"/>
    <w:rsid w:val="00B8101D"/>
    <w:rsid w:val="00B81EEE"/>
    <w:rsid w:val="00B91848"/>
    <w:rsid w:val="00B9440F"/>
    <w:rsid w:val="00BA3534"/>
    <w:rsid w:val="00BB6625"/>
    <w:rsid w:val="00BC0DF0"/>
    <w:rsid w:val="00BC0E4A"/>
    <w:rsid w:val="00BD3F0A"/>
    <w:rsid w:val="00BF0748"/>
    <w:rsid w:val="00BF2003"/>
    <w:rsid w:val="00BF3515"/>
    <w:rsid w:val="00C05117"/>
    <w:rsid w:val="00C056E7"/>
    <w:rsid w:val="00C061F3"/>
    <w:rsid w:val="00C0644D"/>
    <w:rsid w:val="00C1641C"/>
    <w:rsid w:val="00C16AE8"/>
    <w:rsid w:val="00C20C15"/>
    <w:rsid w:val="00C37042"/>
    <w:rsid w:val="00C461CB"/>
    <w:rsid w:val="00C46715"/>
    <w:rsid w:val="00C50B9D"/>
    <w:rsid w:val="00C51031"/>
    <w:rsid w:val="00C521B3"/>
    <w:rsid w:val="00C54394"/>
    <w:rsid w:val="00C54AFD"/>
    <w:rsid w:val="00C54BE1"/>
    <w:rsid w:val="00C6124A"/>
    <w:rsid w:val="00C73846"/>
    <w:rsid w:val="00C82D0C"/>
    <w:rsid w:val="00C83A40"/>
    <w:rsid w:val="00C83AF6"/>
    <w:rsid w:val="00C83D23"/>
    <w:rsid w:val="00C8582E"/>
    <w:rsid w:val="00C91AE3"/>
    <w:rsid w:val="00C96BD5"/>
    <w:rsid w:val="00CA103C"/>
    <w:rsid w:val="00CA25D3"/>
    <w:rsid w:val="00CB52E6"/>
    <w:rsid w:val="00CB5840"/>
    <w:rsid w:val="00CC1B74"/>
    <w:rsid w:val="00CC6E80"/>
    <w:rsid w:val="00CD0745"/>
    <w:rsid w:val="00CD1AE7"/>
    <w:rsid w:val="00CD2686"/>
    <w:rsid w:val="00CD415E"/>
    <w:rsid w:val="00CD5F4E"/>
    <w:rsid w:val="00CE08C3"/>
    <w:rsid w:val="00CE16B0"/>
    <w:rsid w:val="00CE1908"/>
    <w:rsid w:val="00CF20B2"/>
    <w:rsid w:val="00CF53CE"/>
    <w:rsid w:val="00CF5D5C"/>
    <w:rsid w:val="00CF6205"/>
    <w:rsid w:val="00D019B0"/>
    <w:rsid w:val="00D027F4"/>
    <w:rsid w:val="00D05996"/>
    <w:rsid w:val="00D12180"/>
    <w:rsid w:val="00D171DC"/>
    <w:rsid w:val="00D25AEE"/>
    <w:rsid w:val="00D30793"/>
    <w:rsid w:val="00D312AA"/>
    <w:rsid w:val="00D34435"/>
    <w:rsid w:val="00D41C02"/>
    <w:rsid w:val="00D54EE9"/>
    <w:rsid w:val="00D636F6"/>
    <w:rsid w:val="00D6532C"/>
    <w:rsid w:val="00D67E3C"/>
    <w:rsid w:val="00D741C9"/>
    <w:rsid w:val="00D804BC"/>
    <w:rsid w:val="00D809DF"/>
    <w:rsid w:val="00D8305A"/>
    <w:rsid w:val="00D84638"/>
    <w:rsid w:val="00D866CB"/>
    <w:rsid w:val="00D905D9"/>
    <w:rsid w:val="00D935E7"/>
    <w:rsid w:val="00D94A1C"/>
    <w:rsid w:val="00D95792"/>
    <w:rsid w:val="00D9595B"/>
    <w:rsid w:val="00D95ED5"/>
    <w:rsid w:val="00DA099B"/>
    <w:rsid w:val="00DA132D"/>
    <w:rsid w:val="00DA1A6B"/>
    <w:rsid w:val="00DA2B54"/>
    <w:rsid w:val="00DC1C19"/>
    <w:rsid w:val="00DC3DD4"/>
    <w:rsid w:val="00DD10CA"/>
    <w:rsid w:val="00DE0929"/>
    <w:rsid w:val="00DE1023"/>
    <w:rsid w:val="00DE1B1F"/>
    <w:rsid w:val="00DE6FBE"/>
    <w:rsid w:val="00DF15DA"/>
    <w:rsid w:val="00DF30B2"/>
    <w:rsid w:val="00DF40A3"/>
    <w:rsid w:val="00E03E17"/>
    <w:rsid w:val="00E05AA3"/>
    <w:rsid w:val="00E15F2C"/>
    <w:rsid w:val="00E22D36"/>
    <w:rsid w:val="00E23A9D"/>
    <w:rsid w:val="00E23E8D"/>
    <w:rsid w:val="00E26A9F"/>
    <w:rsid w:val="00E27CC9"/>
    <w:rsid w:val="00E31779"/>
    <w:rsid w:val="00E32F57"/>
    <w:rsid w:val="00E34380"/>
    <w:rsid w:val="00E35181"/>
    <w:rsid w:val="00E4549E"/>
    <w:rsid w:val="00E479A9"/>
    <w:rsid w:val="00E5091C"/>
    <w:rsid w:val="00E510DA"/>
    <w:rsid w:val="00E550A6"/>
    <w:rsid w:val="00E61D92"/>
    <w:rsid w:val="00E61DE2"/>
    <w:rsid w:val="00E63836"/>
    <w:rsid w:val="00E709AC"/>
    <w:rsid w:val="00E70E0F"/>
    <w:rsid w:val="00E71B07"/>
    <w:rsid w:val="00E76E22"/>
    <w:rsid w:val="00E850F4"/>
    <w:rsid w:val="00E86AFC"/>
    <w:rsid w:val="00E934EC"/>
    <w:rsid w:val="00EA019D"/>
    <w:rsid w:val="00EA05B7"/>
    <w:rsid w:val="00EA4C5E"/>
    <w:rsid w:val="00EB269E"/>
    <w:rsid w:val="00EB3914"/>
    <w:rsid w:val="00EC55CA"/>
    <w:rsid w:val="00EC6249"/>
    <w:rsid w:val="00EC630C"/>
    <w:rsid w:val="00ED17AC"/>
    <w:rsid w:val="00ED2CAD"/>
    <w:rsid w:val="00ED47A8"/>
    <w:rsid w:val="00ED5631"/>
    <w:rsid w:val="00ED74CD"/>
    <w:rsid w:val="00EE06D1"/>
    <w:rsid w:val="00EE0B87"/>
    <w:rsid w:val="00EE1FF5"/>
    <w:rsid w:val="00EE3305"/>
    <w:rsid w:val="00EE6311"/>
    <w:rsid w:val="00EE7177"/>
    <w:rsid w:val="00EE7F70"/>
    <w:rsid w:val="00EF2315"/>
    <w:rsid w:val="00EF2A56"/>
    <w:rsid w:val="00EF330F"/>
    <w:rsid w:val="00F07DCE"/>
    <w:rsid w:val="00F1337E"/>
    <w:rsid w:val="00F15B98"/>
    <w:rsid w:val="00F16D77"/>
    <w:rsid w:val="00F16F96"/>
    <w:rsid w:val="00F2170C"/>
    <w:rsid w:val="00F21C34"/>
    <w:rsid w:val="00F23298"/>
    <w:rsid w:val="00F23C88"/>
    <w:rsid w:val="00F26F07"/>
    <w:rsid w:val="00F31AAB"/>
    <w:rsid w:val="00F34C0A"/>
    <w:rsid w:val="00F3595F"/>
    <w:rsid w:val="00F36A6C"/>
    <w:rsid w:val="00F411B7"/>
    <w:rsid w:val="00F41695"/>
    <w:rsid w:val="00F439A4"/>
    <w:rsid w:val="00F44026"/>
    <w:rsid w:val="00F44162"/>
    <w:rsid w:val="00F44540"/>
    <w:rsid w:val="00F44923"/>
    <w:rsid w:val="00F46202"/>
    <w:rsid w:val="00F5460D"/>
    <w:rsid w:val="00F60900"/>
    <w:rsid w:val="00F60DA9"/>
    <w:rsid w:val="00F63C73"/>
    <w:rsid w:val="00F63E87"/>
    <w:rsid w:val="00F705C7"/>
    <w:rsid w:val="00F720FF"/>
    <w:rsid w:val="00F7231E"/>
    <w:rsid w:val="00F75CC7"/>
    <w:rsid w:val="00F80163"/>
    <w:rsid w:val="00F9225C"/>
    <w:rsid w:val="00F96F8C"/>
    <w:rsid w:val="00F97CF6"/>
    <w:rsid w:val="00F97D8E"/>
    <w:rsid w:val="00FA07EE"/>
    <w:rsid w:val="00FA389F"/>
    <w:rsid w:val="00FA6B51"/>
    <w:rsid w:val="00FA7C44"/>
    <w:rsid w:val="00FA7F25"/>
    <w:rsid w:val="00FB5C38"/>
    <w:rsid w:val="00FC0EB8"/>
    <w:rsid w:val="00FC0FB8"/>
    <w:rsid w:val="00FC4C21"/>
    <w:rsid w:val="00FC78A1"/>
    <w:rsid w:val="00FC7C21"/>
    <w:rsid w:val="00FD1E48"/>
    <w:rsid w:val="00FD45A9"/>
    <w:rsid w:val="00FD6099"/>
    <w:rsid w:val="00FD6190"/>
    <w:rsid w:val="00FE30C0"/>
    <w:rsid w:val="00FE38EA"/>
    <w:rsid w:val="00FE739F"/>
    <w:rsid w:val="00FF206B"/>
    <w:rsid w:val="00FF4B52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259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semiHidden="0" w:uiPriority="9" w:unhideWhenUsed="0" w:qFormat="1"/>
    <w:lsdException w:name="heading 3" w:semiHidden="0" w:uiPriority="9" w:unhideWhenUsed="0" w:qFormat="1"/>
    <w:lsdException w:name="heading 4" w:semiHidden="0" w:uiPriority="9" w:unhideWhenUsed="0" w:qFormat="1"/>
    <w:lsdException w:name="heading 5" w:semiHidden="0" w:uiPriority="9" w:unhideWhenUsed="0" w:qFormat="1"/>
    <w:lsdException w:name="heading 6" w:semiHidden="0" w:uiPriority="9" w:unhideWhenUsed="0" w:qFormat="1"/>
    <w:lsdException w:name="heading 7" w:semiHidden="0" w:uiPriority="9" w:unhideWhenUsed="0" w:qFormat="1"/>
    <w:lsdException w:name="heading 8" w:semiHidden="0" w:uiPriority="9" w:unhideWhenUsed="0" w:qFormat="1"/>
    <w:lsdException w:name="heading 9" w:semiHidden="0" w:uiPriority="9" w:unhideWhenUsed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annotation text" w:uiPriority="0"/>
    <w:lsdException w:name="header" w:uiPriority="0"/>
    <w:lsdException w:name="caption" w:uiPriority="0" w:qFormat="1"/>
    <w:lsdException w:name="List Bullet" w:uiPriority="0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Body Text Indent 3" w:uiPriority="0"/>
    <w:lsdException w:name="Block Text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0">
    <w:name w:val="Normal"/>
    <w:qFormat/>
    <w:rsid w:val="006B01E2"/>
    <w:rPr>
      <w:sz w:val="24"/>
      <w:szCs w:val="24"/>
    </w:rPr>
  </w:style>
  <w:style w:type="paragraph" w:styleId="10">
    <w:name w:val="heading 1"/>
    <w:basedOn w:val="a0"/>
    <w:next w:val="a0"/>
    <w:qFormat/>
    <w:rsid w:val="006B01E2"/>
    <w:pPr>
      <w:keepNext/>
      <w:jc w:val="center"/>
      <w:outlineLvl w:val="0"/>
    </w:pPr>
    <w:rPr>
      <w:b/>
      <w:bCs/>
    </w:rPr>
  </w:style>
  <w:style w:type="paragraph" w:styleId="20">
    <w:name w:val="heading 2"/>
    <w:basedOn w:val="a0"/>
    <w:next w:val="a0"/>
    <w:qFormat/>
    <w:rsid w:val="006B01E2"/>
    <w:pPr>
      <w:keepNext/>
      <w:outlineLvl w:val="1"/>
    </w:pPr>
    <w:rPr>
      <w:b/>
      <w:bCs/>
      <w:i/>
      <w:iCs/>
      <w:sz w:val="16"/>
    </w:rPr>
  </w:style>
  <w:style w:type="paragraph" w:styleId="30">
    <w:name w:val="heading 3"/>
    <w:basedOn w:val="a0"/>
    <w:next w:val="a0"/>
    <w:qFormat/>
    <w:rsid w:val="006B01E2"/>
    <w:pPr>
      <w:keepNext/>
      <w:ind w:left="288"/>
      <w:outlineLvl w:val="2"/>
    </w:pPr>
    <w:rPr>
      <w:szCs w:val="20"/>
    </w:rPr>
  </w:style>
  <w:style w:type="paragraph" w:styleId="40">
    <w:name w:val="heading 4"/>
    <w:basedOn w:val="a0"/>
    <w:next w:val="a0"/>
    <w:qFormat/>
    <w:rsid w:val="006B01E2"/>
    <w:pPr>
      <w:keepNext/>
      <w:jc w:val="center"/>
      <w:outlineLvl w:val="3"/>
    </w:pPr>
    <w:rPr>
      <w:sz w:val="22"/>
      <w:szCs w:val="20"/>
      <w:u w:val="single"/>
    </w:rPr>
  </w:style>
  <w:style w:type="paragraph" w:styleId="50">
    <w:name w:val="heading 5"/>
    <w:basedOn w:val="a0"/>
    <w:next w:val="a0"/>
    <w:qFormat/>
    <w:rsid w:val="006B01E2"/>
    <w:pPr>
      <w:keepNext/>
      <w:jc w:val="center"/>
      <w:outlineLvl w:val="4"/>
    </w:pPr>
    <w:rPr>
      <w:sz w:val="20"/>
      <w:szCs w:val="20"/>
      <w:u w:val="single"/>
    </w:rPr>
  </w:style>
  <w:style w:type="paragraph" w:styleId="6">
    <w:name w:val="heading 6"/>
    <w:basedOn w:val="a0"/>
    <w:next w:val="a0"/>
    <w:qFormat/>
    <w:rsid w:val="006B01E2"/>
    <w:pPr>
      <w:keepNext/>
      <w:jc w:val="center"/>
      <w:outlineLvl w:val="5"/>
    </w:pPr>
    <w:rPr>
      <w:b/>
      <w:bCs/>
      <w:sz w:val="22"/>
      <w:szCs w:val="20"/>
      <w:u w:val="single"/>
    </w:rPr>
  </w:style>
  <w:style w:type="paragraph" w:styleId="7">
    <w:name w:val="heading 7"/>
    <w:basedOn w:val="a0"/>
    <w:next w:val="a0"/>
    <w:qFormat/>
    <w:rsid w:val="006B01E2"/>
    <w:pPr>
      <w:keepNext/>
      <w:tabs>
        <w:tab w:val="left" w:pos="142"/>
      </w:tabs>
      <w:ind w:left="181" w:right="214"/>
      <w:outlineLvl w:val="6"/>
    </w:pPr>
    <w:rPr>
      <w:b/>
      <w:bCs/>
      <w:sz w:val="22"/>
    </w:rPr>
  </w:style>
  <w:style w:type="paragraph" w:styleId="8">
    <w:name w:val="heading 8"/>
    <w:basedOn w:val="a0"/>
    <w:next w:val="a0"/>
    <w:qFormat/>
    <w:rsid w:val="006B01E2"/>
    <w:pPr>
      <w:keepNext/>
      <w:autoSpaceDE w:val="0"/>
      <w:autoSpaceDN w:val="0"/>
      <w:adjustRightInd w:val="0"/>
      <w:spacing w:before="120" w:after="120"/>
      <w:ind w:left="142"/>
      <w:outlineLvl w:val="7"/>
    </w:pPr>
    <w:rPr>
      <w:b/>
      <w:bCs/>
      <w:sz w:val="22"/>
    </w:rPr>
  </w:style>
  <w:style w:type="paragraph" w:styleId="9">
    <w:name w:val="heading 9"/>
    <w:basedOn w:val="a0"/>
    <w:next w:val="a0"/>
    <w:qFormat/>
    <w:rsid w:val="006B01E2"/>
    <w:pPr>
      <w:keepNext/>
      <w:ind w:left="73"/>
      <w:jc w:val="center"/>
      <w:outlineLvl w:val="8"/>
    </w:pPr>
    <w:rPr>
      <w:b/>
      <w:bCs/>
      <w:sz w:val="22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styleId="a4">
    <w:name w:val="header"/>
    <w:basedOn w:val="a0"/>
    <w:rsid w:val="006B01E2"/>
    <w:pPr>
      <w:tabs>
        <w:tab w:val="center" w:pos="4677"/>
        <w:tab w:val="right" w:pos="9355"/>
      </w:tabs>
    </w:pPr>
  </w:style>
  <w:style w:type="paragraph" w:styleId="a5">
    <w:name w:val="footer"/>
    <w:basedOn w:val="a0"/>
    <w:rsid w:val="006B01E2"/>
    <w:pPr>
      <w:tabs>
        <w:tab w:val="center" w:pos="4677"/>
        <w:tab w:val="right" w:pos="9355"/>
      </w:tabs>
    </w:pPr>
  </w:style>
  <w:style w:type="paragraph" w:customStyle="1" w:styleId="PamkaSmall">
    <w:name w:val="PamkaSmall"/>
    <w:basedOn w:val="a6"/>
    <w:rsid w:val="006B01E2"/>
    <w:pPr>
      <w:spacing w:after="0"/>
    </w:pPr>
    <w:rPr>
      <w:rFonts w:ascii="Arial" w:hAnsi="Arial"/>
      <w:i/>
      <w:sz w:val="16"/>
      <w:szCs w:val="20"/>
    </w:rPr>
  </w:style>
  <w:style w:type="paragraph" w:styleId="a6">
    <w:name w:val="Body Text"/>
    <w:basedOn w:val="a0"/>
    <w:rsid w:val="006B01E2"/>
    <w:pPr>
      <w:spacing w:after="120"/>
    </w:pPr>
  </w:style>
  <w:style w:type="paragraph" w:customStyle="1" w:styleId="PamkaGraf">
    <w:name w:val="PamkaGraf"/>
    <w:basedOn w:val="a6"/>
    <w:rsid w:val="006B01E2"/>
    <w:pPr>
      <w:spacing w:after="0"/>
    </w:pPr>
    <w:rPr>
      <w:rFonts w:ascii="Arial" w:hAnsi="Arial"/>
      <w:i/>
      <w:sz w:val="8"/>
      <w:szCs w:val="20"/>
    </w:rPr>
  </w:style>
  <w:style w:type="paragraph" w:customStyle="1" w:styleId="PamkaNaim">
    <w:name w:val="PamkaNaim"/>
    <w:basedOn w:val="a0"/>
    <w:rsid w:val="006B01E2"/>
    <w:pPr>
      <w:jc w:val="center"/>
    </w:pPr>
    <w:rPr>
      <w:rFonts w:ascii="Arial" w:hAnsi="Arial"/>
      <w:i/>
      <w:szCs w:val="20"/>
    </w:rPr>
  </w:style>
  <w:style w:type="paragraph" w:customStyle="1" w:styleId="PamkaStad">
    <w:name w:val="PamkaStad"/>
    <w:basedOn w:val="a0"/>
    <w:rsid w:val="006B01E2"/>
    <w:pPr>
      <w:jc w:val="center"/>
    </w:pPr>
    <w:rPr>
      <w:rFonts w:ascii="Arial" w:hAnsi="Arial"/>
      <w:szCs w:val="20"/>
    </w:rPr>
  </w:style>
  <w:style w:type="paragraph" w:customStyle="1" w:styleId="PamkaNum">
    <w:name w:val="PamkaNum"/>
    <w:basedOn w:val="a0"/>
    <w:rsid w:val="006B01E2"/>
    <w:pPr>
      <w:jc w:val="center"/>
    </w:pPr>
    <w:rPr>
      <w:rFonts w:ascii="Arial" w:hAnsi="Arial"/>
      <w:i/>
      <w:sz w:val="20"/>
      <w:szCs w:val="20"/>
    </w:rPr>
  </w:style>
  <w:style w:type="character" w:styleId="a7">
    <w:name w:val="Strong"/>
    <w:basedOn w:val="a1"/>
    <w:qFormat/>
    <w:rsid w:val="006B01E2"/>
    <w:rPr>
      <w:b/>
      <w:bCs/>
    </w:rPr>
  </w:style>
  <w:style w:type="paragraph" w:styleId="a8">
    <w:name w:val="Normal (Web)"/>
    <w:basedOn w:val="a0"/>
    <w:rsid w:val="006B01E2"/>
    <w:pPr>
      <w:spacing w:before="100" w:beforeAutospacing="1" w:after="100" w:afterAutospacing="1"/>
    </w:pPr>
  </w:style>
  <w:style w:type="character" w:styleId="a9">
    <w:name w:val="page number"/>
    <w:basedOn w:val="a1"/>
    <w:rsid w:val="006B01E2"/>
  </w:style>
  <w:style w:type="paragraph" w:styleId="21">
    <w:name w:val="Body Text 2"/>
    <w:basedOn w:val="a0"/>
    <w:rsid w:val="006B01E2"/>
    <w:rPr>
      <w:szCs w:val="20"/>
    </w:rPr>
  </w:style>
  <w:style w:type="paragraph" w:styleId="aa">
    <w:name w:val="Body Text Indent"/>
    <w:basedOn w:val="a0"/>
    <w:rsid w:val="006B01E2"/>
    <w:pPr>
      <w:autoSpaceDE w:val="0"/>
      <w:autoSpaceDN w:val="0"/>
      <w:adjustRightInd w:val="0"/>
      <w:ind w:left="140"/>
    </w:pPr>
    <w:rPr>
      <w:sz w:val="22"/>
    </w:rPr>
  </w:style>
  <w:style w:type="paragraph" w:styleId="ab">
    <w:name w:val="Block Text"/>
    <w:basedOn w:val="a0"/>
    <w:rsid w:val="006B01E2"/>
    <w:pPr>
      <w:ind w:left="360" w:right="214" w:firstLine="183"/>
    </w:pPr>
    <w:rPr>
      <w:sz w:val="22"/>
    </w:rPr>
  </w:style>
  <w:style w:type="paragraph" w:styleId="22">
    <w:name w:val="Body Text Indent 2"/>
    <w:basedOn w:val="a0"/>
    <w:rsid w:val="006B01E2"/>
    <w:pPr>
      <w:autoSpaceDE w:val="0"/>
      <w:autoSpaceDN w:val="0"/>
      <w:adjustRightInd w:val="0"/>
      <w:ind w:left="140" w:firstLine="403"/>
    </w:pPr>
    <w:rPr>
      <w:sz w:val="22"/>
    </w:rPr>
  </w:style>
  <w:style w:type="paragraph" w:styleId="31">
    <w:name w:val="Body Text Indent 3"/>
    <w:basedOn w:val="a0"/>
    <w:rsid w:val="006B01E2"/>
    <w:pPr>
      <w:ind w:left="181"/>
    </w:pPr>
    <w:rPr>
      <w:sz w:val="22"/>
    </w:rPr>
  </w:style>
  <w:style w:type="paragraph" w:customStyle="1" w:styleId="ac">
    <w:name w:val="Список один"/>
    <w:basedOn w:val="aa"/>
    <w:rsid w:val="006B01E2"/>
    <w:pPr>
      <w:autoSpaceDE/>
      <w:autoSpaceDN/>
      <w:adjustRightInd/>
      <w:spacing w:after="60"/>
      <w:ind w:left="0"/>
      <w:jc w:val="both"/>
    </w:pPr>
    <w:rPr>
      <w:sz w:val="24"/>
      <w:szCs w:val="20"/>
    </w:rPr>
  </w:style>
  <w:style w:type="paragraph" w:styleId="ad">
    <w:name w:val="Balloon Text"/>
    <w:basedOn w:val="a0"/>
    <w:semiHidden/>
    <w:rsid w:val="00B62979"/>
    <w:rPr>
      <w:rFonts w:ascii="Tahoma" w:hAnsi="Tahoma" w:cs="Tahoma"/>
      <w:sz w:val="16"/>
      <w:szCs w:val="16"/>
    </w:rPr>
  </w:style>
  <w:style w:type="paragraph" w:styleId="ae">
    <w:name w:val="List Paragraph"/>
    <w:basedOn w:val="a0"/>
    <w:uiPriority w:val="34"/>
    <w:qFormat/>
    <w:rsid w:val="00A133E7"/>
    <w:pPr>
      <w:spacing w:after="200" w:line="276" w:lineRule="auto"/>
      <w:ind w:left="720"/>
      <w:contextualSpacing/>
    </w:pPr>
    <w:rPr>
      <w:rFonts w:ascii="Calibri" w:hAnsi="Calibri"/>
      <w:sz w:val="22"/>
      <w:szCs w:val="22"/>
    </w:rPr>
  </w:style>
  <w:style w:type="paragraph" w:styleId="af">
    <w:name w:val="annotation text"/>
    <w:basedOn w:val="a0"/>
    <w:link w:val="af0"/>
    <w:rsid w:val="0041165C"/>
    <w:rPr>
      <w:sz w:val="20"/>
      <w:szCs w:val="20"/>
    </w:rPr>
  </w:style>
  <w:style w:type="character" w:customStyle="1" w:styleId="af0">
    <w:name w:val="Текст примечания Знак"/>
    <w:basedOn w:val="a1"/>
    <w:link w:val="af"/>
    <w:rsid w:val="0041165C"/>
  </w:style>
  <w:style w:type="paragraph" w:customStyle="1" w:styleId="11">
    <w:name w:val="Цитата1"/>
    <w:basedOn w:val="a0"/>
    <w:rsid w:val="008B535F"/>
    <w:pPr>
      <w:spacing w:line="360" w:lineRule="auto"/>
      <w:ind w:left="567" w:right="567" w:firstLine="709"/>
    </w:pPr>
    <w:rPr>
      <w:szCs w:val="20"/>
      <w:lang w:eastAsia="ar-SA"/>
    </w:rPr>
  </w:style>
  <w:style w:type="table" w:styleId="af1">
    <w:name w:val="Table Grid"/>
    <w:basedOn w:val="a2"/>
    <w:uiPriority w:val="59"/>
    <w:rsid w:val="0049613B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FontStyle15">
    <w:name w:val="Font Style15"/>
    <w:uiPriority w:val="99"/>
    <w:rsid w:val="00845CF5"/>
    <w:rPr>
      <w:rFonts w:ascii="Times New Roman" w:hAnsi="Times New Roman" w:cs="Times New Roman"/>
      <w:sz w:val="22"/>
      <w:szCs w:val="22"/>
    </w:rPr>
  </w:style>
  <w:style w:type="paragraph" w:customStyle="1" w:styleId="23">
    <w:name w:val="Цитата2"/>
    <w:basedOn w:val="a0"/>
    <w:rsid w:val="00C16AE8"/>
    <w:pPr>
      <w:spacing w:line="360" w:lineRule="auto"/>
      <w:ind w:left="567" w:right="567" w:firstLine="709"/>
    </w:pPr>
    <w:rPr>
      <w:szCs w:val="20"/>
      <w:lang w:eastAsia="ar-SA"/>
    </w:rPr>
  </w:style>
  <w:style w:type="paragraph" w:customStyle="1" w:styleId="220">
    <w:name w:val="Основной текст с отступом 22"/>
    <w:basedOn w:val="a0"/>
    <w:rsid w:val="00991649"/>
    <w:pPr>
      <w:spacing w:after="120" w:line="480" w:lineRule="auto"/>
      <w:ind w:left="283"/>
    </w:pPr>
    <w:rPr>
      <w:sz w:val="20"/>
      <w:szCs w:val="20"/>
      <w:lang w:eastAsia="ar-SA"/>
    </w:rPr>
  </w:style>
  <w:style w:type="paragraph" w:customStyle="1" w:styleId="310">
    <w:name w:val="Основной текст с отступом 31"/>
    <w:basedOn w:val="a0"/>
    <w:rsid w:val="00991649"/>
    <w:pPr>
      <w:spacing w:after="120"/>
      <w:ind w:left="283"/>
    </w:pPr>
    <w:rPr>
      <w:sz w:val="16"/>
      <w:szCs w:val="16"/>
      <w:lang w:eastAsia="ar-SA"/>
    </w:rPr>
  </w:style>
  <w:style w:type="paragraph" w:customStyle="1" w:styleId="210">
    <w:name w:val="Основной текст с отступом 21"/>
    <w:basedOn w:val="a0"/>
    <w:rsid w:val="008000E4"/>
    <w:pPr>
      <w:spacing w:after="120" w:line="480" w:lineRule="auto"/>
      <w:ind w:left="283"/>
    </w:pPr>
    <w:rPr>
      <w:sz w:val="20"/>
      <w:szCs w:val="20"/>
      <w:lang w:eastAsia="ar-SA"/>
    </w:rPr>
  </w:style>
  <w:style w:type="paragraph" w:styleId="af2">
    <w:name w:val="List Bullet"/>
    <w:basedOn w:val="a0"/>
    <w:autoRedefine/>
    <w:rsid w:val="00525214"/>
    <w:pPr>
      <w:tabs>
        <w:tab w:val="left" w:pos="-450"/>
      </w:tabs>
      <w:spacing w:line="360" w:lineRule="auto"/>
      <w:ind w:left="547" w:firstLine="907"/>
      <w:jc w:val="both"/>
    </w:pPr>
    <w:rPr>
      <w:iCs/>
      <w:sz w:val="28"/>
      <w:szCs w:val="28"/>
    </w:rPr>
  </w:style>
  <w:style w:type="paragraph" w:customStyle="1" w:styleId="a">
    <w:name w:val="Заголовок приложения"/>
    <w:basedOn w:val="a0"/>
    <w:next w:val="a0"/>
    <w:rsid w:val="00271EA4"/>
    <w:pPr>
      <w:keepNext/>
      <w:pageBreakBefore/>
      <w:numPr>
        <w:numId w:val="6"/>
      </w:numPr>
      <w:spacing w:line="480" w:lineRule="auto"/>
      <w:ind w:right="284"/>
      <w:jc w:val="center"/>
    </w:pPr>
    <w:rPr>
      <w:rFonts w:ascii="Arial" w:hAnsi="Arial"/>
      <w:caps/>
      <w:snapToGrid w:val="0"/>
      <w:color w:val="000000"/>
      <w:szCs w:val="20"/>
    </w:rPr>
  </w:style>
  <w:style w:type="paragraph" w:customStyle="1" w:styleId="1">
    <w:name w:val="Заголовок приложения 1"/>
    <w:basedOn w:val="a0"/>
    <w:next w:val="a0"/>
    <w:rsid w:val="00271EA4"/>
    <w:pPr>
      <w:keepNext/>
      <w:numPr>
        <w:ilvl w:val="1"/>
        <w:numId w:val="6"/>
      </w:numPr>
      <w:spacing w:line="288" w:lineRule="auto"/>
      <w:ind w:left="170" w:right="284" w:firstLine="720"/>
      <w:jc w:val="both"/>
      <w:outlineLvl w:val="1"/>
    </w:pPr>
    <w:rPr>
      <w:rFonts w:ascii="Arial" w:hAnsi="Arial"/>
      <w:snapToGrid w:val="0"/>
      <w:color w:val="000000"/>
    </w:rPr>
  </w:style>
  <w:style w:type="paragraph" w:customStyle="1" w:styleId="2">
    <w:name w:val="Заголовок приложения 2"/>
    <w:basedOn w:val="a0"/>
    <w:next w:val="a0"/>
    <w:rsid w:val="00271EA4"/>
    <w:pPr>
      <w:keepNext/>
      <w:numPr>
        <w:ilvl w:val="2"/>
        <w:numId w:val="6"/>
      </w:numPr>
      <w:spacing w:before="360" w:after="240" w:line="480" w:lineRule="auto"/>
      <w:ind w:right="284"/>
      <w:jc w:val="both"/>
      <w:outlineLvl w:val="2"/>
    </w:pPr>
    <w:rPr>
      <w:rFonts w:ascii="Arial" w:hAnsi="Arial"/>
      <w:snapToGrid w:val="0"/>
      <w:color w:val="000000"/>
      <w:spacing w:val="38"/>
      <w:szCs w:val="20"/>
    </w:rPr>
  </w:style>
  <w:style w:type="paragraph" w:customStyle="1" w:styleId="3">
    <w:name w:val="Заголовок приложения 3"/>
    <w:basedOn w:val="a0"/>
    <w:next w:val="a0"/>
    <w:rsid w:val="00271EA4"/>
    <w:pPr>
      <w:keepNext/>
      <w:numPr>
        <w:ilvl w:val="3"/>
        <w:numId w:val="6"/>
      </w:numPr>
      <w:spacing w:before="360" w:after="240" w:line="480" w:lineRule="auto"/>
      <w:ind w:right="284"/>
      <w:jc w:val="both"/>
      <w:outlineLvl w:val="3"/>
    </w:pPr>
    <w:rPr>
      <w:rFonts w:ascii="Arial" w:hAnsi="Arial"/>
      <w:snapToGrid w:val="0"/>
      <w:color w:val="000000"/>
      <w:spacing w:val="38"/>
      <w:szCs w:val="20"/>
    </w:rPr>
  </w:style>
  <w:style w:type="paragraph" w:customStyle="1" w:styleId="4">
    <w:name w:val="Заголовок приложения 4"/>
    <w:basedOn w:val="a0"/>
    <w:next w:val="a0"/>
    <w:rsid w:val="00271EA4"/>
    <w:pPr>
      <w:keepNext/>
      <w:numPr>
        <w:ilvl w:val="4"/>
        <w:numId w:val="6"/>
      </w:numPr>
      <w:spacing w:before="360" w:after="240" w:line="480" w:lineRule="auto"/>
      <w:ind w:right="284"/>
      <w:jc w:val="both"/>
      <w:outlineLvl w:val="4"/>
    </w:pPr>
    <w:rPr>
      <w:rFonts w:ascii="Arial" w:hAnsi="Arial"/>
      <w:snapToGrid w:val="0"/>
      <w:color w:val="000000"/>
      <w:spacing w:val="38"/>
      <w:szCs w:val="20"/>
      <w:lang w:val="en-US"/>
    </w:rPr>
  </w:style>
  <w:style w:type="paragraph" w:customStyle="1" w:styleId="5">
    <w:name w:val="Заголовок приложения 5"/>
    <w:basedOn w:val="a0"/>
    <w:next w:val="a0"/>
    <w:rsid w:val="00271EA4"/>
    <w:pPr>
      <w:keepNext/>
      <w:numPr>
        <w:ilvl w:val="5"/>
        <w:numId w:val="6"/>
      </w:numPr>
      <w:spacing w:before="360" w:after="240" w:line="480" w:lineRule="auto"/>
      <w:ind w:right="284"/>
      <w:jc w:val="both"/>
      <w:outlineLvl w:val="5"/>
    </w:pPr>
    <w:rPr>
      <w:rFonts w:ascii="Arial" w:hAnsi="Arial"/>
      <w:snapToGrid w:val="0"/>
      <w:color w:val="000000"/>
      <w:spacing w:val="38"/>
      <w:szCs w:val="20"/>
      <w:lang w:val="en-US"/>
    </w:rPr>
  </w:style>
  <w:style w:type="paragraph" w:styleId="af3">
    <w:name w:val="caption"/>
    <w:basedOn w:val="a0"/>
    <w:next w:val="a0"/>
    <w:qFormat/>
    <w:rsid w:val="00271EA4"/>
    <w:pPr>
      <w:suppressAutoHyphens/>
      <w:spacing w:before="120" w:after="120" w:line="288" w:lineRule="auto"/>
      <w:ind w:left="170" w:right="170" w:firstLine="720"/>
      <w:jc w:val="center"/>
    </w:pPr>
    <w:rPr>
      <w:rFonts w:ascii="Arial" w:hAnsi="Arial"/>
      <w:bCs/>
      <w:szCs w:val="20"/>
    </w:rPr>
  </w:style>
  <w:style w:type="paragraph" w:customStyle="1" w:styleId="Drawing">
    <w:name w:val="Drawing"/>
    <w:next w:val="af3"/>
    <w:rsid w:val="00271EA4"/>
    <w:pPr>
      <w:keepNext/>
      <w:spacing w:line="288" w:lineRule="auto"/>
      <w:jc w:val="center"/>
    </w:pPr>
    <w:rPr>
      <w:rFonts w:ascii="Arial" w:hAnsi="Arial"/>
      <w:bCs/>
      <w:sz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0">
    <w:name w:val="Normal"/>
    <w:qFormat/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95768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01221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1438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1368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3078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2580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43927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30927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4235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92829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wmf"/><Relationship Id="rId13" Type="http://schemas.openxmlformats.org/officeDocument/2006/relationships/image" Target="media/image3.emf"/><Relationship Id="rId18" Type="http://schemas.openxmlformats.org/officeDocument/2006/relationships/footer" Target="footer2.xml"/><Relationship Id="rId3" Type="http://schemas.openxmlformats.org/officeDocument/2006/relationships/styles" Target="styles.xml"/><Relationship Id="rId21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microsoft.com/office/2007/relationships/hdphoto" Target="NULL"/><Relationship Id="rId17" Type="http://schemas.openxmlformats.org/officeDocument/2006/relationships/header" Target="header2.xml"/><Relationship Id="rId2" Type="http://schemas.openxmlformats.org/officeDocument/2006/relationships/numbering" Target="numbering.xml"/><Relationship Id="rId16" Type="http://schemas.openxmlformats.org/officeDocument/2006/relationships/footer" Target="footer1.xml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5" Type="http://schemas.openxmlformats.org/officeDocument/2006/relationships/webSettings" Target="webSettings.xml"/><Relationship Id="rId15" Type="http://schemas.openxmlformats.org/officeDocument/2006/relationships/header" Target="header1.xml"/><Relationship Id="rId10" Type="http://schemas.openxmlformats.org/officeDocument/2006/relationships/image" Target="media/image2.png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oleObject" Target="embeddings/oleObject1.bin"/><Relationship Id="rId14" Type="http://schemas.openxmlformats.org/officeDocument/2006/relationships/oleObject" Target="embeddings/oleObject2.bin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CB631F4-6F2C-4F0C-94A0-83EF41327BC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2026</TotalTime>
  <Pages>5</Pages>
  <Words>671</Words>
  <Characters>4950</Characters>
  <Application>Microsoft Office Word</Application>
  <DocSecurity>0</DocSecurity>
  <Lines>41</Lines>
  <Paragraphs>11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5610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Konstantin A. Dvoryanov</dc:creator>
  <cp:lastModifiedBy>ASRepin</cp:lastModifiedBy>
  <cp:revision>44</cp:revision>
  <cp:lastPrinted>2014-06-09T06:20:00Z</cp:lastPrinted>
  <dcterms:created xsi:type="dcterms:W3CDTF">2014-05-19T12:59:00Z</dcterms:created>
  <dcterms:modified xsi:type="dcterms:W3CDTF">2015-04-21T18:36:00Z</dcterms:modified>
</cp:coreProperties>
</file>